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6CA26" w14:textId="77777777" w:rsidR="007378CF" w:rsidRPr="007378CF" w:rsidRDefault="007378CF" w:rsidP="007378CF">
      <w:pPr>
        <w:ind w:right="137"/>
        <w:jc w:val="right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>Asher Metcalfe</w:t>
      </w:r>
    </w:p>
    <w:p w14:paraId="72CD1791" w14:textId="50B8B28E" w:rsidR="00902248" w:rsidRPr="007378CF" w:rsidRDefault="009A68D8" w:rsidP="007378CF">
      <w:pPr>
        <w:ind w:right="137"/>
        <w:jc w:val="right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>Ass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nt</w:t>
      </w:r>
      <w:r w:rsidRPr="007378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w w:val="99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1"/>
          <w:w w:val="99"/>
          <w:sz w:val="22"/>
          <w:szCs w:val="22"/>
        </w:rPr>
        <w:t>r</w:t>
      </w:r>
      <w:r w:rsidRPr="007378CF">
        <w:rPr>
          <w:rFonts w:asciiTheme="minorHAnsi" w:hAnsiTheme="minorHAnsi" w:cstheme="minorHAnsi"/>
          <w:w w:val="99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w w:val="99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78CF">
        <w:rPr>
          <w:rFonts w:asciiTheme="minorHAnsi" w:hAnsiTheme="minorHAnsi" w:cstheme="minorHAnsi"/>
          <w:w w:val="99"/>
          <w:sz w:val="22"/>
          <w:szCs w:val="22"/>
        </w:rPr>
        <w:t>ssor</w:t>
      </w:r>
    </w:p>
    <w:p w14:paraId="410DFDD4" w14:textId="77777777" w:rsidR="00902248" w:rsidRPr="007378CF" w:rsidRDefault="009A68D8" w:rsidP="007378CF">
      <w:pPr>
        <w:ind w:right="135"/>
        <w:jc w:val="right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tm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nt</w:t>
      </w:r>
      <w:r w:rsidRPr="007378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 xml:space="preserve">of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w w:val="99"/>
          <w:sz w:val="22"/>
          <w:szCs w:val="22"/>
        </w:rPr>
        <w:t>En</w:t>
      </w:r>
      <w:r w:rsidRPr="007378CF">
        <w:rPr>
          <w:rFonts w:asciiTheme="minorHAnsi" w:hAnsiTheme="minorHAnsi" w:cstheme="minorHAnsi"/>
          <w:spacing w:val="-2"/>
          <w:w w:val="99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w w:val="99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w w:val="99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3"/>
          <w:w w:val="99"/>
          <w:sz w:val="22"/>
          <w:szCs w:val="22"/>
        </w:rPr>
        <w:t>n</w:t>
      </w:r>
      <w:r w:rsidRPr="007378CF">
        <w:rPr>
          <w:rFonts w:asciiTheme="minorHAnsi" w:hAnsiTheme="minorHAnsi" w:cstheme="minorHAnsi"/>
          <w:w w:val="99"/>
          <w:sz w:val="22"/>
          <w:szCs w:val="22"/>
        </w:rPr>
        <w:t>g</w:t>
      </w:r>
    </w:p>
    <w:p w14:paraId="50CF7413" w14:textId="77777777" w:rsidR="00902248" w:rsidRPr="007378CF" w:rsidRDefault="009A68D8" w:rsidP="007378CF">
      <w:pPr>
        <w:ind w:right="133"/>
        <w:jc w:val="right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w w:val="99"/>
          <w:sz w:val="22"/>
          <w:szCs w:val="22"/>
        </w:rPr>
        <w:t>Un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378CF">
        <w:rPr>
          <w:rFonts w:asciiTheme="minorHAnsi" w:hAnsiTheme="minorHAnsi" w:cstheme="minorHAnsi"/>
          <w:w w:val="99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w w:val="99"/>
          <w:sz w:val="22"/>
          <w:szCs w:val="22"/>
        </w:rPr>
        <w:t>r</w:t>
      </w:r>
      <w:r w:rsidRPr="007378CF">
        <w:rPr>
          <w:rFonts w:asciiTheme="minorHAnsi" w:hAnsiTheme="minorHAnsi" w:cstheme="minorHAnsi"/>
          <w:w w:val="99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378CF">
        <w:rPr>
          <w:rFonts w:asciiTheme="minorHAnsi" w:hAnsiTheme="minorHAnsi" w:cstheme="minorHAnsi"/>
          <w:w w:val="99"/>
          <w:sz w:val="22"/>
          <w:szCs w:val="22"/>
        </w:rPr>
        <w:t>y</w:t>
      </w:r>
    </w:p>
    <w:p w14:paraId="41A4D05F" w14:textId="77777777" w:rsidR="00902248" w:rsidRPr="007378CF" w:rsidRDefault="009A68D8" w:rsidP="007378CF">
      <w:pPr>
        <w:ind w:right="138"/>
        <w:jc w:val="right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>10555</w:t>
      </w:r>
      <w:r w:rsidRPr="007378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.,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w w:val="99"/>
          <w:sz w:val="22"/>
          <w:szCs w:val="22"/>
        </w:rPr>
        <w:t>2674</w:t>
      </w:r>
    </w:p>
    <w:p w14:paraId="6ADAB3B0" w14:textId="77777777" w:rsidR="00902248" w:rsidRPr="007378CF" w:rsidRDefault="009A68D8" w:rsidP="007378CF">
      <w:pPr>
        <w:ind w:left="7574" w:right="138" w:hanging="5"/>
        <w:jc w:val="right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da</w:t>
      </w:r>
      <w:r w:rsidRPr="007378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w w:val="99"/>
          <w:sz w:val="22"/>
          <w:szCs w:val="22"/>
        </w:rPr>
        <w:t xml:space="preserve">33174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[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]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305)</w:t>
      </w:r>
      <w:r w:rsidRPr="007378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w w:val="99"/>
          <w:sz w:val="22"/>
          <w:szCs w:val="22"/>
        </w:rPr>
        <w:t>348</w:t>
      </w:r>
      <w:r w:rsidRPr="007378CF">
        <w:rPr>
          <w:rFonts w:asciiTheme="minorHAnsi" w:hAnsiTheme="minorHAnsi" w:cstheme="minorHAnsi"/>
          <w:spacing w:val="-1"/>
          <w:w w:val="99"/>
          <w:sz w:val="22"/>
          <w:szCs w:val="22"/>
        </w:rPr>
        <w:t>-</w:t>
      </w:r>
      <w:r w:rsidRPr="007378CF">
        <w:rPr>
          <w:rFonts w:asciiTheme="minorHAnsi" w:hAnsiTheme="minorHAnsi" w:cstheme="minorHAnsi"/>
          <w:w w:val="99"/>
          <w:sz w:val="22"/>
          <w:szCs w:val="22"/>
        </w:rPr>
        <w:t>7291</w:t>
      </w:r>
    </w:p>
    <w:p w14:paraId="632C4558" w14:textId="75476CB0" w:rsidR="00902248" w:rsidRPr="007378CF" w:rsidRDefault="009A68D8" w:rsidP="007378CF">
      <w:pPr>
        <w:ind w:right="138"/>
        <w:jc w:val="right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2"/>
          <w:sz w:val="22"/>
          <w:szCs w:val="22"/>
        </w:rPr>
        <w:t>[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]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hyperlink r:id="rId7" w:history="1">
        <w:r w:rsidR="007378CF" w:rsidRPr="007378CF">
          <w:rPr>
            <w:rStyle w:val="Hyperlink"/>
            <w:rFonts w:asciiTheme="minorHAnsi" w:hAnsiTheme="minorHAnsi" w:cstheme="minorHAnsi"/>
            <w:spacing w:val="1"/>
            <w:sz w:val="22"/>
            <w:szCs w:val="22"/>
          </w:rPr>
          <w:t>asher@gmail.com</w:t>
        </w:r>
      </w:hyperlink>
    </w:p>
    <w:p w14:paraId="5DA68F73" w14:textId="77777777" w:rsidR="00902248" w:rsidRPr="007378CF" w:rsidRDefault="00902248" w:rsidP="007378C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E3893AC" w14:textId="4E38C302" w:rsidR="00902248" w:rsidRPr="007378CF" w:rsidRDefault="009A68D8" w:rsidP="007378CF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7378CF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7378CF">
        <w:rPr>
          <w:rFonts w:asciiTheme="minorHAnsi" w:hAnsiTheme="minorHAnsi" w:cstheme="minorHAnsi"/>
          <w:b/>
          <w:sz w:val="22"/>
          <w:szCs w:val="22"/>
        </w:rPr>
        <w:t>N</w:t>
      </w:r>
    </w:p>
    <w:p w14:paraId="7B860286" w14:textId="77777777" w:rsidR="00902248" w:rsidRPr="007378CF" w:rsidRDefault="009A68D8" w:rsidP="007378CF">
      <w:pPr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>Ph.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 xml:space="preserve">.:        </w:t>
      </w:r>
      <w:r w:rsidRPr="007378C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, 1999</w:t>
      </w:r>
    </w:p>
    <w:p w14:paraId="5F1BD519" w14:textId="77777777" w:rsidR="00902248" w:rsidRPr="007378CF" w:rsidRDefault="009A68D8" w:rsidP="007378CF">
      <w:pPr>
        <w:spacing w:before="1"/>
        <w:ind w:left="1200" w:right="1627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iss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un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”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iss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</w:p>
    <w:p w14:paraId="49CB1B30" w14:textId="77777777" w:rsidR="00902248" w:rsidRPr="007378CF" w:rsidRDefault="009A68D8" w:rsidP="007378CF">
      <w:pPr>
        <w:ind w:left="1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ne</w:t>
      </w:r>
    </w:p>
    <w:p w14:paraId="0FDEEAFD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5E9AA9F" w14:textId="77777777" w:rsidR="00902248" w:rsidRPr="007378CF" w:rsidRDefault="009A68D8" w:rsidP="007378CF">
      <w:pPr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.S.:         </w:t>
      </w:r>
      <w:r w:rsidRPr="007378CF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&amp;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, 1997</w:t>
      </w:r>
    </w:p>
    <w:p w14:paraId="2043973D" w14:textId="77777777" w:rsidR="00902248" w:rsidRPr="007378CF" w:rsidRDefault="009A68D8" w:rsidP="007378CF">
      <w:pPr>
        <w:ind w:left="1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ne</w:t>
      </w:r>
    </w:p>
    <w:p w14:paraId="5C0DD434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992AEF4" w14:textId="77777777" w:rsidR="00902248" w:rsidRPr="007378CF" w:rsidRDefault="009A68D8" w:rsidP="007378CF">
      <w:pPr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z w:val="22"/>
          <w:szCs w:val="22"/>
        </w:rPr>
        <w:t xml:space="preserve">.S.:          </w:t>
      </w:r>
      <w:r w:rsidRPr="007378C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, 1994</w:t>
      </w:r>
    </w:p>
    <w:p w14:paraId="51BBA015" w14:textId="729DFAB8" w:rsidR="00902248" w:rsidRPr="007378CF" w:rsidRDefault="009A68D8" w:rsidP="007378CF">
      <w:pPr>
        <w:ind w:left="1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</w:p>
    <w:p w14:paraId="25F92012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57652937" w14:textId="31A85144" w:rsidR="00902248" w:rsidRPr="007378CF" w:rsidRDefault="009A68D8" w:rsidP="007378CF">
      <w:pPr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378CF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7378CF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7378CF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7378CF">
        <w:rPr>
          <w:rFonts w:asciiTheme="minorHAnsi" w:hAnsiTheme="minorHAnsi" w:cstheme="minorHAnsi"/>
          <w:b/>
          <w:sz w:val="22"/>
          <w:szCs w:val="22"/>
        </w:rPr>
        <w:t>T</w:t>
      </w:r>
    </w:p>
    <w:p w14:paraId="5EEB1A91" w14:textId="77777777" w:rsidR="00902248" w:rsidRPr="007378CF" w:rsidRDefault="009A68D8" w:rsidP="007378CF">
      <w:pPr>
        <w:ind w:left="1200" w:right="431" w:hanging="108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 xml:space="preserve">2003- </w:t>
      </w:r>
      <w:r w:rsidRPr="007378CF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 xml:space="preserve">)   </w:t>
      </w:r>
      <w:r w:rsidRPr="007378C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7378CF">
        <w:rPr>
          <w:rFonts w:asciiTheme="minorHAnsi" w:hAnsiTheme="minorHAnsi" w:cstheme="minorHAnsi"/>
          <w:i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P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, FL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RNA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ONA</w:t>
      </w:r>
      <w:r w:rsidRPr="007378CF">
        <w:rPr>
          <w:rFonts w:asciiTheme="minorHAnsi" w:hAnsiTheme="minorHAnsi" w:cstheme="minorHAnsi"/>
          <w:sz w:val="22"/>
          <w:szCs w:val="22"/>
        </w:rPr>
        <w:t xml:space="preserve">L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Mia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</w:p>
    <w:p w14:paraId="7C67029D" w14:textId="77777777" w:rsidR="00902248" w:rsidRPr="007378CF" w:rsidRDefault="00902248" w:rsidP="007378C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6DC4E5A" w14:textId="77777777" w:rsidR="00902248" w:rsidRPr="007378CF" w:rsidRDefault="009A68D8" w:rsidP="007378CF">
      <w:pPr>
        <w:ind w:left="1200" w:right="846" w:hanging="108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2000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 xml:space="preserve">03 ) </w:t>
      </w:r>
      <w:r w:rsidRPr="007378C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Po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7378CF">
        <w:rPr>
          <w:rFonts w:asciiTheme="minorHAnsi" w:hAnsiTheme="minorHAnsi" w:cstheme="minorHAnsi"/>
          <w:i/>
          <w:sz w:val="22"/>
          <w:szCs w:val="22"/>
        </w:rPr>
        <w:t>d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ct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z w:val="22"/>
          <w:szCs w:val="22"/>
        </w:rPr>
        <w:t>al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art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 xml:space="preserve">of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OHN</w:t>
      </w:r>
      <w:r w:rsidRPr="007378CF">
        <w:rPr>
          <w:rFonts w:asciiTheme="minorHAnsi" w:hAnsiTheme="minorHAnsi" w:cstheme="minorHAnsi"/>
          <w:sz w:val="22"/>
          <w:szCs w:val="22"/>
        </w:rPr>
        <w:t xml:space="preserve">S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 xml:space="preserve">S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Y 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CHOO</w:t>
      </w:r>
      <w:r w:rsidRPr="007378CF">
        <w:rPr>
          <w:rFonts w:asciiTheme="minorHAnsi" w:hAnsiTheme="minorHAnsi" w:cstheme="minorHAnsi"/>
          <w:sz w:val="22"/>
          <w:szCs w:val="22"/>
        </w:rPr>
        <w:t xml:space="preserve">L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 xml:space="preserve">F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 xml:space="preserve">E,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</w:p>
    <w:p w14:paraId="1CB69C5A" w14:textId="77777777" w:rsidR="00902248" w:rsidRPr="007378CF" w:rsidRDefault="00902248" w:rsidP="007378C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498F161" w14:textId="77777777" w:rsidR="00902248" w:rsidRPr="007378CF" w:rsidRDefault="009A68D8" w:rsidP="007378CF">
      <w:pPr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2001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 xml:space="preserve">02)  </w:t>
      </w:r>
      <w:r w:rsidRPr="007378C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ect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rer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hool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OHN</w:t>
      </w:r>
      <w:r w:rsidRPr="007378CF">
        <w:rPr>
          <w:rFonts w:asciiTheme="minorHAnsi" w:hAnsiTheme="minorHAnsi" w:cstheme="minorHAnsi"/>
          <w:sz w:val="22"/>
          <w:szCs w:val="22"/>
        </w:rPr>
        <w:t xml:space="preserve">S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 xml:space="preserve">S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alti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</w:p>
    <w:p w14:paraId="1A70D10F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510F67A" w14:textId="77777777" w:rsidR="00902248" w:rsidRPr="007378CF" w:rsidRDefault="009A68D8" w:rsidP="007378CF">
      <w:pPr>
        <w:ind w:left="1200" w:right="152" w:hanging="108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1999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 xml:space="preserve">00)  </w:t>
      </w:r>
      <w:r w:rsidRPr="007378C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Po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7378CF">
        <w:rPr>
          <w:rFonts w:asciiTheme="minorHAnsi" w:hAnsiTheme="minorHAnsi" w:cstheme="minorHAnsi"/>
          <w:i/>
          <w:sz w:val="22"/>
          <w:szCs w:val="22"/>
        </w:rPr>
        <w:t>d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ct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z w:val="22"/>
          <w:szCs w:val="22"/>
        </w:rPr>
        <w:t>al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 xml:space="preserve">Y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 xml:space="preserve">F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IA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</w:p>
    <w:p w14:paraId="5B86F022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260C4A75" w14:textId="21427140" w:rsidR="00902248" w:rsidRPr="007378CF" w:rsidRDefault="009A68D8" w:rsidP="007378CF">
      <w:pPr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7378CF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7378CF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b/>
          <w:sz w:val="22"/>
          <w:szCs w:val="22"/>
        </w:rPr>
        <w:t>S &amp;</w:t>
      </w:r>
      <w:r w:rsidRPr="007378C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7378CF">
        <w:rPr>
          <w:rFonts w:asciiTheme="minorHAnsi" w:hAnsiTheme="minorHAnsi" w:cstheme="minorHAnsi"/>
          <w:b/>
          <w:sz w:val="22"/>
          <w:szCs w:val="22"/>
        </w:rPr>
        <w:t>W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ARD</w:t>
      </w:r>
      <w:r w:rsidRPr="007378CF">
        <w:rPr>
          <w:rFonts w:asciiTheme="minorHAnsi" w:hAnsiTheme="minorHAnsi" w:cstheme="minorHAnsi"/>
          <w:b/>
          <w:sz w:val="22"/>
          <w:szCs w:val="22"/>
        </w:rPr>
        <w:t>S</w:t>
      </w:r>
    </w:p>
    <w:p w14:paraId="40913C40" w14:textId="77777777" w:rsidR="00902248" w:rsidRPr="007378CF" w:rsidRDefault="009A68D8" w:rsidP="007378CF">
      <w:pPr>
        <w:ind w:left="480"/>
        <w:rPr>
          <w:rFonts w:asciiTheme="minorHAnsi" w:hAnsiTheme="minorHAnsi" w:cstheme="minorHAnsi"/>
          <w:sz w:val="22"/>
          <w:szCs w:val="22"/>
        </w:rPr>
        <w:sectPr w:rsidR="00902248" w:rsidRPr="007378CF">
          <w:footerReference w:type="default" r:id="rId8"/>
          <w:pgSz w:w="12240" w:h="15840"/>
          <w:pgMar w:top="1380" w:right="1180" w:bottom="280" w:left="1200" w:header="0" w:footer="951" w:gutter="0"/>
          <w:cols w:space="720"/>
        </w:sect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 xml:space="preserve">2006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Ex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Ph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</w:p>
    <w:p w14:paraId="1EC1439C" w14:textId="77777777" w:rsidR="00902248" w:rsidRPr="007378CF" w:rsidRDefault="009A68D8" w:rsidP="007378CF">
      <w:pPr>
        <w:spacing w:before="58"/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TEAC</w:t>
      </w:r>
      <w:r w:rsidRPr="007378CF">
        <w:rPr>
          <w:rFonts w:asciiTheme="minorHAnsi" w:hAnsiTheme="minorHAnsi" w:cstheme="minorHAnsi"/>
          <w:b/>
          <w:spacing w:val="1"/>
          <w:sz w:val="22"/>
          <w:szCs w:val="22"/>
        </w:rPr>
        <w:t>HI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b/>
          <w:sz w:val="22"/>
          <w:szCs w:val="22"/>
        </w:rPr>
        <w:t>G</w:t>
      </w:r>
      <w:r w:rsidRPr="007378CF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7378CF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378C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ENC</w:t>
      </w:r>
      <w:r w:rsidRPr="007378CF">
        <w:rPr>
          <w:rFonts w:asciiTheme="minorHAnsi" w:hAnsiTheme="minorHAnsi" w:cstheme="minorHAnsi"/>
          <w:b/>
          <w:sz w:val="22"/>
          <w:szCs w:val="22"/>
        </w:rPr>
        <w:t>E</w:t>
      </w:r>
    </w:p>
    <w:p w14:paraId="774B81C6" w14:textId="77777777" w:rsidR="00902248" w:rsidRPr="007378CF" w:rsidRDefault="00902248" w:rsidP="007378C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6BE7B6C" w14:textId="77777777" w:rsidR="00902248" w:rsidRPr="007378CF" w:rsidRDefault="009A68D8" w:rsidP="007378CF">
      <w:pPr>
        <w:ind w:left="49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Mat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atic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Ph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ste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E 671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U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z w:val="22"/>
          <w:szCs w:val="22"/>
        </w:rPr>
        <w:t>du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)</w:t>
      </w:r>
    </w:p>
    <w:p w14:paraId="7491A6B0" w14:textId="77777777" w:rsidR="00902248" w:rsidRPr="007378CF" w:rsidRDefault="009A68D8" w:rsidP="007378CF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atic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ste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E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67</w:t>
      </w:r>
      <w:r w:rsidRPr="007378CF">
        <w:rPr>
          <w:rFonts w:asciiTheme="minorHAnsi" w:hAnsiTheme="minorHAnsi" w:cstheme="minorHAnsi"/>
          <w:sz w:val="22"/>
          <w:szCs w:val="22"/>
        </w:rPr>
        <w:t>16: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U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z w:val="22"/>
          <w:szCs w:val="22"/>
        </w:rPr>
        <w:t>du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)</w:t>
      </w:r>
    </w:p>
    <w:p w14:paraId="12B4A095" w14:textId="77777777" w:rsidR="00902248" w:rsidRPr="007378CF" w:rsidRDefault="009A68D8" w:rsidP="007378CF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ste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>n 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cie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ces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E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7378CF">
        <w:rPr>
          <w:rFonts w:asciiTheme="minorHAnsi" w:hAnsiTheme="minorHAnsi" w:cstheme="minorHAnsi"/>
          <w:sz w:val="22"/>
          <w:szCs w:val="22"/>
        </w:rPr>
        <w:t>70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z w:val="22"/>
          <w:szCs w:val="22"/>
        </w:rPr>
        <w:t>du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)</w:t>
      </w:r>
    </w:p>
    <w:p w14:paraId="3681244F" w14:textId="77777777" w:rsidR="00902248" w:rsidRPr="007378CF" w:rsidRDefault="009A68D8" w:rsidP="007378CF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nd 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E 274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U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z w:val="22"/>
          <w:szCs w:val="22"/>
        </w:rPr>
        <w:t>du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)</w:t>
      </w:r>
    </w:p>
    <w:p w14:paraId="135ABCAC" w14:textId="77777777" w:rsidR="00902248" w:rsidRPr="007378CF" w:rsidRDefault="009A68D8" w:rsidP="007378CF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n 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jec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E: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U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z w:val="22"/>
          <w:szCs w:val="22"/>
        </w:rPr>
        <w:t>du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)</w:t>
      </w:r>
    </w:p>
    <w:p w14:paraId="1B04E163" w14:textId="77777777" w:rsidR="00902248" w:rsidRPr="007378CF" w:rsidRDefault="009A68D8" w:rsidP="007378CF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Mec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cs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378CF">
        <w:rPr>
          <w:rFonts w:asciiTheme="minorHAnsi" w:hAnsiTheme="minorHAnsi" w:cstheme="minorHAnsi"/>
          <w:sz w:val="22"/>
          <w:szCs w:val="22"/>
        </w:rPr>
        <w:t>oh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op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z w:val="22"/>
          <w:szCs w:val="22"/>
        </w:rPr>
        <w:t>du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)</w:t>
      </w:r>
    </w:p>
    <w:p w14:paraId="254750B5" w14:textId="77777777" w:rsidR="00902248" w:rsidRPr="007378CF" w:rsidRDefault="00902248" w:rsidP="007378C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BEFFD01" w14:textId="77777777" w:rsidR="00902248" w:rsidRPr="007378CF" w:rsidRDefault="009A68D8" w:rsidP="007378CF">
      <w:pPr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7378CF">
        <w:rPr>
          <w:rFonts w:asciiTheme="minorHAnsi" w:hAnsiTheme="minorHAnsi" w:cstheme="minorHAnsi"/>
          <w:b/>
          <w:sz w:val="22"/>
          <w:szCs w:val="22"/>
        </w:rPr>
        <w:t>S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EARC</w:t>
      </w:r>
      <w:r w:rsidRPr="007378CF">
        <w:rPr>
          <w:rFonts w:asciiTheme="minorHAnsi" w:hAnsiTheme="minorHAnsi" w:cstheme="minorHAnsi"/>
          <w:b/>
          <w:sz w:val="22"/>
          <w:szCs w:val="22"/>
        </w:rPr>
        <w:t>H</w:t>
      </w:r>
    </w:p>
    <w:p w14:paraId="00C9F39F" w14:textId="77777777" w:rsidR="00902248" w:rsidRPr="007378CF" w:rsidRDefault="00902248" w:rsidP="007378C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E93CF96" w14:textId="77777777" w:rsidR="00902248" w:rsidRPr="007378CF" w:rsidRDefault="009A68D8" w:rsidP="007378CF">
      <w:pPr>
        <w:ind w:left="13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2003-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 xml:space="preserve">)     </w:t>
      </w:r>
      <w:r w:rsidRPr="007378C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uo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py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</w:p>
    <w:p w14:paraId="678F8981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89B0145" w14:textId="77777777" w:rsidR="00902248" w:rsidRPr="007378CF" w:rsidRDefault="009A68D8" w:rsidP="007378CF">
      <w:pPr>
        <w:ind w:left="132" w:right="2176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2003-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 xml:space="preserve">)     </w:t>
      </w:r>
      <w:r w:rsidRPr="007378C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esi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n 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no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2003-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 xml:space="preserve">)     </w:t>
      </w:r>
      <w:r w:rsidRPr="007378C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7378CF">
        <w:rPr>
          <w:rFonts w:asciiTheme="minorHAnsi" w:hAnsiTheme="minorHAnsi" w:cstheme="minorHAnsi"/>
          <w:sz w:val="22"/>
          <w:szCs w:val="22"/>
        </w:rPr>
        <w:t>um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on.</w:t>
      </w:r>
    </w:p>
    <w:p w14:paraId="3D8C5AA8" w14:textId="77777777" w:rsidR="00902248" w:rsidRPr="007378CF" w:rsidRDefault="009A68D8" w:rsidP="007378CF">
      <w:pPr>
        <w:spacing w:before="7"/>
        <w:ind w:left="1200" w:right="1123" w:hanging="1068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2000-</w:t>
      </w:r>
      <w:r w:rsidRPr="007378CF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 xml:space="preserve">)    </w:t>
      </w:r>
      <w:r w:rsidRPr="007378C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h 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lati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ox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l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asc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ese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</w:p>
    <w:p w14:paraId="4C7EA769" w14:textId="77777777" w:rsidR="00902248" w:rsidRPr="007378CF" w:rsidRDefault="00902248" w:rsidP="007378C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1E952D1" w14:textId="77777777" w:rsidR="00902248" w:rsidRPr="007378CF" w:rsidRDefault="009A68D8" w:rsidP="007378CF">
      <w:pPr>
        <w:ind w:left="1200" w:right="81" w:hanging="1068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2000-</w:t>
      </w:r>
      <w:r w:rsidRPr="007378CF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 xml:space="preserve">)    </w:t>
      </w:r>
      <w:r w:rsidRPr="007378C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ese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ase</w:t>
      </w:r>
      <w:r w:rsidRPr="007378CF">
        <w:rPr>
          <w:rFonts w:asciiTheme="minorHAnsi" w:hAnsiTheme="minorHAnsi" w:cstheme="minorHAnsi"/>
          <w:sz w:val="22"/>
          <w:szCs w:val="22"/>
        </w:rPr>
        <w:t>d 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ood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ub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tes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</w:p>
    <w:p w14:paraId="5F1AF670" w14:textId="77777777" w:rsidR="00902248" w:rsidRPr="007378CF" w:rsidRDefault="00902248" w:rsidP="007378C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86D10B6" w14:textId="77777777" w:rsidR="00902248" w:rsidRPr="007378CF" w:rsidRDefault="009A68D8" w:rsidP="007378CF">
      <w:pPr>
        <w:ind w:left="1200" w:right="513" w:hanging="1068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1999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 xml:space="preserve">00)  </w:t>
      </w:r>
      <w:r w:rsidRPr="007378C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 xml:space="preserve">Lung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xp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ow 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ung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e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7378CF">
        <w:rPr>
          <w:rFonts w:asciiTheme="minorHAnsi" w:hAnsiTheme="minorHAnsi" w:cstheme="minorHAnsi"/>
          <w:sz w:val="22"/>
          <w:szCs w:val="22"/>
        </w:rPr>
        <w:t>du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phy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</w:p>
    <w:p w14:paraId="7B26F0C7" w14:textId="77777777" w:rsidR="00902248" w:rsidRPr="007378CF" w:rsidRDefault="00902248" w:rsidP="007378C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FEFFA41" w14:textId="77777777" w:rsidR="00902248" w:rsidRPr="007378CF" w:rsidRDefault="009A68D8" w:rsidP="007378CF">
      <w:pPr>
        <w:ind w:left="1200" w:right="473" w:hanging="1068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1998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 xml:space="preserve">99)  </w:t>
      </w:r>
      <w:r w:rsidRPr="007378C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Mea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ung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sz w:val="22"/>
          <w:szCs w:val="22"/>
        </w:rPr>
        <w:t>or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 xml:space="preserve">O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 xml:space="preserve">O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r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. 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op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xp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7378CF">
        <w:rPr>
          <w:rFonts w:asciiTheme="minorHAnsi" w:hAnsiTheme="minorHAnsi" w:cstheme="minorHAnsi"/>
          <w:sz w:val="22"/>
          <w:szCs w:val="22"/>
        </w:rPr>
        <w:t>hy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hu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ub</w:t>
      </w:r>
      <w:r w:rsidRPr="007378CF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</w:p>
    <w:p w14:paraId="5460621C" w14:textId="77777777" w:rsidR="00902248" w:rsidRPr="007378CF" w:rsidRDefault="00902248" w:rsidP="007378C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0A0A57D" w14:textId="77777777" w:rsidR="00902248" w:rsidRPr="007378CF" w:rsidRDefault="009A68D8" w:rsidP="007378CF">
      <w:pPr>
        <w:ind w:left="13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1997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 xml:space="preserve">00)  </w:t>
      </w:r>
      <w:r w:rsidRPr="007378C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Endo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nous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 xml:space="preserve">O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7378CF">
        <w:rPr>
          <w:rFonts w:asciiTheme="minorHAnsi" w:hAnsiTheme="minorHAnsi" w:cstheme="minorHAnsi"/>
          <w:sz w:val="22"/>
          <w:szCs w:val="22"/>
        </w:rPr>
        <w:t>un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</w:p>
    <w:p w14:paraId="7DF973AA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5D736FE" w14:textId="77777777" w:rsidR="00902248" w:rsidRPr="007378CF" w:rsidRDefault="009A68D8" w:rsidP="007378CF">
      <w:pPr>
        <w:ind w:left="1200" w:right="226" w:hanging="1068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1997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 xml:space="preserve">00)  </w:t>
      </w:r>
      <w:r w:rsidRPr="007378C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Mea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do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 xml:space="preserve">O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 xml:space="preserve">h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ise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l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</w:p>
    <w:p w14:paraId="0C65A065" w14:textId="77777777" w:rsidR="00902248" w:rsidRPr="007378CF" w:rsidRDefault="00902248" w:rsidP="007378C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1C6E84E" w14:textId="77777777" w:rsidR="00902248" w:rsidRPr="007378CF" w:rsidRDefault="009A68D8" w:rsidP="007378CF">
      <w:pPr>
        <w:ind w:left="13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1996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 xml:space="preserve">97)  </w:t>
      </w:r>
      <w:r w:rsidRPr="007378C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si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nol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un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</w:p>
    <w:p w14:paraId="36CAD938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EFC0DDD" w14:textId="77777777" w:rsidR="00902248" w:rsidRPr="007378CF" w:rsidRDefault="009A68D8" w:rsidP="007378CF">
      <w:pPr>
        <w:ind w:left="13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1993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 xml:space="preserve">94)  </w:t>
      </w:r>
      <w:r w:rsidRPr="007378C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eta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</w:p>
    <w:p w14:paraId="46ACACEE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6972F189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79A9151E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669C25DE" w14:textId="77777777" w:rsidR="00902248" w:rsidRPr="007378CF" w:rsidRDefault="009A68D8" w:rsidP="007378CF">
      <w:pPr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ADV</w:t>
      </w:r>
      <w:r w:rsidRPr="007378C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b/>
          <w:sz w:val="22"/>
          <w:szCs w:val="22"/>
        </w:rPr>
        <w:t>S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EE</w:t>
      </w:r>
      <w:r w:rsidRPr="007378CF">
        <w:rPr>
          <w:rFonts w:asciiTheme="minorHAnsi" w:hAnsiTheme="minorHAnsi" w:cstheme="minorHAnsi"/>
          <w:b/>
          <w:sz w:val="22"/>
          <w:szCs w:val="22"/>
        </w:rPr>
        <w:t>S</w:t>
      </w:r>
    </w:p>
    <w:p w14:paraId="0F65AD2A" w14:textId="77777777" w:rsidR="00902248" w:rsidRPr="007378CF" w:rsidRDefault="00902248" w:rsidP="007378C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AB0CCDE" w14:textId="77777777" w:rsidR="00902248" w:rsidRPr="007378CF" w:rsidRDefault="009A68D8" w:rsidP="007378CF">
      <w:pPr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>Po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</w:p>
    <w:p w14:paraId="7BB04BB8" w14:textId="77777777" w:rsidR="00902248" w:rsidRPr="007378CF" w:rsidRDefault="009A68D8" w:rsidP="007378CF">
      <w:pPr>
        <w:spacing w:before="16"/>
        <w:ind w:left="48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2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378CF">
        <w:rPr>
          <w:rFonts w:asciiTheme="minorHAnsi" w:hAnsiTheme="minorHAnsi" w:cstheme="minorHAnsi"/>
          <w:sz w:val="22"/>
          <w:szCs w:val="22"/>
        </w:rPr>
        <w:t>05-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)</w:t>
      </w:r>
    </w:p>
    <w:p w14:paraId="3555C157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5E6E4DF" w14:textId="77777777" w:rsidR="00902248" w:rsidRPr="007378CF" w:rsidRDefault="009A68D8" w:rsidP="007378CF">
      <w:pPr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>PhD 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ud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</w:p>
    <w:p w14:paraId="75E716AD" w14:textId="77777777" w:rsidR="00902248" w:rsidRPr="007378CF" w:rsidRDefault="009A68D8" w:rsidP="007378CF">
      <w:pPr>
        <w:spacing w:before="13"/>
        <w:ind w:left="48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378CF">
        <w:rPr>
          <w:rFonts w:asciiTheme="minorHAnsi" w:hAnsiTheme="minorHAnsi" w:cstheme="minorHAnsi"/>
          <w:sz w:val="22"/>
          <w:szCs w:val="22"/>
        </w:rPr>
        <w:t xml:space="preserve">u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2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378CF">
        <w:rPr>
          <w:rFonts w:asciiTheme="minorHAnsi" w:hAnsiTheme="minorHAnsi" w:cstheme="minorHAnsi"/>
          <w:sz w:val="22"/>
          <w:szCs w:val="22"/>
        </w:rPr>
        <w:t>05-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)</w:t>
      </w:r>
    </w:p>
    <w:p w14:paraId="3D5DD89E" w14:textId="77777777" w:rsidR="00902248" w:rsidRPr="007378CF" w:rsidRDefault="009A68D8" w:rsidP="007378CF">
      <w:pPr>
        <w:spacing w:before="16"/>
        <w:ind w:left="48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bn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2006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)</w:t>
      </w:r>
    </w:p>
    <w:p w14:paraId="544C0348" w14:textId="77777777" w:rsidR="00902248" w:rsidRPr="007378CF" w:rsidRDefault="009A68D8" w:rsidP="007378CF">
      <w:pPr>
        <w:spacing w:before="16"/>
        <w:ind w:left="120" w:right="6638" w:firstLine="360"/>
        <w:rPr>
          <w:rFonts w:asciiTheme="minorHAnsi" w:hAnsiTheme="minorHAnsi" w:cstheme="minorHAnsi"/>
          <w:sz w:val="22"/>
          <w:szCs w:val="22"/>
        </w:rPr>
        <w:sectPr w:rsidR="00902248" w:rsidRPr="007378CF">
          <w:footerReference w:type="default" r:id="rId9"/>
          <w:pgSz w:w="12240" w:h="15840"/>
          <w:pgMar w:top="1380" w:right="1300" w:bottom="280" w:left="1200" w:header="0" w:footer="951" w:gutter="0"/>
          <w:cols w:space="720"/>
        </w:sect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je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2006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 xml:space="preserve">)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S 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Th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n)</w:t>
      </w:r>
    </w:p>
    <w:p w14:paraId="0326D1DA" w14:textId="77777777" w:rsidR="00902248" w:rsidRPr="007378CF" w:rsidRDefault="009A68D8" w:rsidP="007378CF">
      <w:pPr>
        <w:spacing w:before="68"/>
        <w:ind w:left="48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lastRenderedPageBreak/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7378CF">
        <w:rPr>
          <w:rFonts w:asciiTheme="minorHAnsi" w:hAnsiTheme="minorHAnsi" w:cstheme="minorHAnsi"/>
          <w:sz w:val="22"/>
          <w:szCs w:val="22"/>
        </w:rPr>
        <w:t>nu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2003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 xml:space="preserve">2005)                    </w:t>
      </w:r>
      <w:r w:rsidRPr="007378C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7378CF">
        <w:rPr>
          <w:rFonts w:asciiTheme="minorHAnsi" w:hAnsiTheme="minorHAnsi" w:cstheme="minorHAnsi"/>
          <w:sz w:val="22"/>
          <w:szCs w:val="22"/>
        </w:rPr>
        <w:t>2003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2005)</w:t>
      </w:r>
    </w:p>
    <w:p w14:paraId="034D52DE" w14:textId="77777777" w:rsidR="00902248" w:rsidRPr="007378CF" w:rsidRDefault="009A68D8" w:rsidP="007378CF">
      <w:pPr>
        <w:spacing w:before="16"/>
        <w:ind w:left="48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2004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 xml:space="preserve">2006)                     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h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2005-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)</w:t>
      </w:r>
    </w:p>
    <w:p w14:paraId="4870CABE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A1EBF6D" w14:textId="77777777" w:rsidR="00902248" w:rsidRPr="007378CF" w:rsidRDefault="009A68D8" w:rsidP="007378CF">
      <w:pPr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z w:val="22"/>
          <w:szCs w:val="22"/>
        </w:rPr>
        <w:t>du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</w:p>
    <w:p w14:paraId="78A273B7" w14:textId="77777777" w:rsidR="00902248" w:rsidRPr="007378CF" w:rsidRDefault="009A68D8" w:rsidP="007378CF">
      <w:pPr>
        <w:spacing w:before="16"/>
        <w:ind w:left="48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>o 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7378CF">
        <w:rPr>
          <w:rFonts w:asciiTheme="minorHAnsi" w:hAnsiTheme="minorHAnsi" w:cstheme="minorHAnsi"/>
          <w:sz w:val="22"/>
          <w:szCs w:val="22"/>
        </w:rPr>
        <w:t>2003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 xml:space="preserve">2006 )                    </w:t>
      </w:r>
      <w:r w:rsidRPr="007378C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Je</w:t>
      </w:r>
      <w:r w:rsidRPr="007378CF">
        <w:rPr>
          <w:rFonts w:asciiTheme="minorHAnsi" w:hAnsiTheme="minorHAnsi" w:cstheme="minorHAnsi"/>
          <w:sz w:val="22"/>
          <w:szCs w:val="22"/>
        </w:rPr>
        <w:t>nn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2005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2006 )</w:t>
      </w:r>
    </w:p>
    <w:p w14:paraId="0B3E1963" w14:textId="77777777" w:rsidR="00902248" w:rsidRPr="007378CF" w:rsidRDefault="009A68D8" w:rsidP="007378CF">
      <w:pPr>
        <w:spacing w:before="16"/>
        <w:ind w:left="48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Lu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20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378CF">
        <w:rPr>
          <w:rFonts w:asciiTheme="minorHAnsi" w:hAnsiTheme="minorHAnsi" w:cstheme="minorHAnsi"/>
          <w:sz w:val="22"/>
          <w:szCs w:val="22"/>
        </w:rPr>
        <w:t>6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)</w:t>
      </w:r>
      <w:r w:rsidRPr="007378CF">
        <w:rPr>
          <w:rFonts w:asciiTheme="minorHAnsi" w:hAnsiTheme="minorHAnsi" w:cstheme="minorHAnsi"/>
          <w:sz w:val="22"/>
          <w:szCs w:val="22"/>
        </w:rPr>
        <w:t xml:space="preserve">                              </w:t>
      </w:r>
      <w:r w:rsidRPr="007378C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z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20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378CF">
        <w:rPr>
          <w:rFonts w:asciiTheme="minorHAnsi" w:hAnsiTheme="minorHAnsi" w:cstheme="minorHAnsi"/>
          <w:sz w:val="22"/>
          <w:szCs w:val="22"/>
        </w:rPr>
        <w:t>6-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)</w:t>
      </w:r>
    </w:p>
    <w:p w14:paraId="68609FA3" w14:textId="77777777" w:rsidR="00902248" w:rsidRPr="007378CF" w:rsidRDefault="009A68D8" w:rsidP="007378CF">
      <w:pPr>
        <w:spacing w:before="16"/>
        <w:ind w:left="48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z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200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)</w:t>
      </w:r>
    </w:p>
    <w:p w14:paraId="5DD924A7" w14:textId="77777777" w:rsidR="00902248" w:rsidRPr="007378CF" w:rsidRDefault="00902248" w:rsidP="007378C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E5FFED8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73C09F0C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3FA295DB" w14:textId="77777777" w:rsidR="00902248" w:rsidRPr="007378CF" w:rsidRDefault="009A68D8" w:rsidP="007378CF">
      <w:pPr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b/>
          <w:sz w:val="22"/>
          <w:szCs w:val="22"/>
        </w:rPr>
        <w:t>S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7378C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7378CF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378CF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378CF">
        <w:rPr>
          <w:rFonts w:asciiTheme="minorHAnsi" w:hAnsiTheme="minorHAnsi" w:cstheme="minorHAnsi"/>
          <w:b/>
          <w:sz w:val="22"/>
          <w:szCs w:val="22"/>
        </w:rPr>
        <w:t>S</w:t>
      </w:r>
      <w:r w:rsidRPr="007378CF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378C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7378CF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7378CF">
        <w:rPr>
          <w:rFonts w:asciiTheme="minorHAnsi" w:hAnsiTheme="minorHAnsi" w:cstheme="minorHAnsi"/>
          <w:b/>
          <w:sz w:val="22"/>
          <w:szCs w:val="22"/>
        </w:rPr>
        <w:t>S</w:t>
      </w:r>
    </w:p>
    <w:p w14:paraId="5B5BCE32" w14:textId="77777777" w:rsidR="00902248" w:rsidRPr="007378CF" w:rsidRDefault="00902248" w:rsidP="007378C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C02339F" w14:textId="77777777" w:rsidR="00902248" w:rsidRPr="007378CF" w:rsidRDefault="009A68D8" w:rsidP="007378CF">
      <w:pPr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ers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</w:p>
    <w:p w14:paraId="2B834456" w14:textId="77777777" w:rsidR="00902248" w:rsidRPr="007378CF" w:rsidRDefault="009A68D8" w:rsidP="007378CF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eric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AHA</w:t>
      </w:r>
      <w:r w:rsidRPr="007378CF">
        <w:rPr>
          <w:rFonts w:asciiTheme="minorHAnsi" w:hAnsiTheme="minorHAnsi" w:cstheme="minorHAnsi"/>
          <w:sz w:val="22"/>
          <w:szCs w:val="22"/>
        </w:rPr>
        <w:t>)</w:t>
      </w:r>
    </w:p>
    <w:p w14:paraId="65E16E88" w14:textId="77777777" w:rsidR="00902248" w:rsidRPr="007378CF" w:rsidRDefault="009A68D8" w:rsidP="007378CF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eric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 Ph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PS)</w:t>
      </w:r>
    </w:p>
    <w:p w14:paraId="145A48B3" w14:textId="77777777" w:rsidR="00902248" w:rsidRPr="007378CF" w:rsidRDefault="009A68D8" w:rsidP="007378CF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ES)</w:t>
      </w:r>
    </w:p>
    <w:p w14:paraId="66A3C714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419321E" w14:textId="77777777" w:rsidR="00902248" w:rsidRPr="007378CF" w:rsidRDefault="009A68D8" w:rsidP="007378CF">
      <w:pPr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z w:val="22"/>
          <w:szCs w:val="22"/>
        </w:rPr>
        <w:t>nt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</w:p>
    <w:p w14:paraId="45A4794C" w14:textId="77777777" w:rsidR="00902248" w:rsidRPr="007378CF" w:rsidRDefault="009A68D8" w:rsidP="007378CF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eric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</w:p>
    <w:p w14:paraId="51CE2EA0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DDF9E0B" w14:textId="77777777" w:rsidR="00902248" w:rsidRPr="007378CF" w:rsidRDefault="009A68D8" w:rsidP="007378CF">
      <w:pPr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7378CF">
        <w:rPr>
          <w:rFonts w:asciiTheme="minorHAnsi" w:hAnsiTheme="minorHAnsi" w:cstheme="minorHAnsi"/>
          <w:sz w:val="22"/>
          <w:szCs w:val="22"/>
        </w:rPr>
        <w:t>nu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pt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</w:p>
    <w:p w14:paraId="36BEF7BE" w14:textId="77777777" w:rsidR="00902248" w:rsidRPr="007378CF" w:rsidRDefault="009A68D8" w:rsidP="007378CF">
      <w:pPr>
        <w:spacing w:before="13"/>
        <w:ind w:left="49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</w:p>
    <w:p w14:paraId="573315A7" w14:textId="77777777" w:rsidR="00902248" w:rsidRPr="007378CF" w:rsidRDefault="009A68D8" w:rsidP="007378CF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</w:p>
    <w:p w14:paraId="5DD29B81" w14:textId="77777777" w:rsidR="00902248" w:rsidRPr="007378CF" w:rsidRDefault="009A68D8" w:rsidP="007378CF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Ph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</w:p>
    <w:p w14:paraId="73A49D05" w14:textId="77777777" w:rsidR="00902248" w:rsidRPr="007378CF" w:rsidRDefault="009A68D8" w:rsidP="007378CF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color w:val="000D3E"/>
          <w:spacing w:val="1"/>
          <w:sz w:val="22"/>
          <w:szCs w:val="22"/>
        </w:rPr>
        <w:t>Me</w:t>
      </w:r>
      <w:r w:rsidRPr="007378CF">
        <w:rPr>
          <w:rFonts w:asciiTheme="minorHAnsi" w:hAnsiTheme="minorHAnsi" w:cstheme="minorHAnsi"/>
          <w:color w:val="000D3E"/>
          <w:sz w:val="22"/>
          <w:szCs w:val="22"/>
        </w:rPr>
        <w:t>d</w:t>
      </w:r>
      <w:r w:rsidRPr="007378CF">
        <w:rPr>
          <w:rFonts w:asciiTheme="minorHAnsi" w:hAnsiTheme="minorHAnsi" w:cstheme="minorHAnsi"/>
          <w:color w:val="000D3E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color w:val="000D3E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color w:val="000D3E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color w:val="000D3E"/>
          <w:sz w:val="22"/>
          <w:szCs w:val="22"/>
        </w:rPr>
        <w:t>l</w:t>
      </w:r>
      <w:r w:rsidRPr="007378CF">
        <w:rPr>
          <w:rFonts w:asciiTheme="minorHAnsi" w:hAnsiTheme="minorHAnsi" w:cstheme="minorHAnsi"/>
          <w:color w:val="000D3E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color w:val="000D3E"/>
          <w:sz w:val="22"/>
          <w:szCs w:val="22"/>
        </w:rPr>
        <w:t>En</w:t>
      </w:r>
      <w:r w:rsidRPr="007378CF">
        <w:rPr>
          <w:rFonts w:asciiTheme="minorHAnsi" w:hAnsiTheme="minorHAnsi" w:cstheme="minorHAnsi"/>
          <w:color w:val="000D3E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color w:val="000D3E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color w:val="000D3E"/>
          <w:sz w:val="22"/>
          <w:szCs w:val="22"/>
        </w:rPr>
        <w:t>n</w:t>
      </w:r>
      <w:r w:rsidRPr="007378CF">
        <w:rPr>
          <w:rFonts w:asciiTheme="minorHAnsi" w:hAnsiTheme="minorHAnsi" w:cstheme="minorHAnsi"/>
          <w:color w:val="000D3E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color w:val="000D3E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color w:val="000D3E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color w:val="000D3E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color w:val="000D3E"/>
          <w:sz w:val="22"/>
          <w:szCs w:val="22"/>
        </w:rPr>
        <w:t>ng</w:t>
      </w:r>
      <w:r w:rsidRPr="007378CF">
        <w:rPr>
          <w:rFonts w:asciiTheme="minorHAnsi" w:hAnsiTheme="minorHAnsi" w:cstheme="minorHAnsi"/>
          <w:color w:val="000D3E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color w:val="000D3E"/>
          <w:sz w:val="22"/>
          <w:szCs w:val="22"/>
        </w:rPr>
        <w:t>&amp;</w:t>
      </w:r>
      <w:r w:rsidRPr="007378CF">
        <w:rPr>
          <w:rFonts w:asciiTheme="minorHAnsi" w:hAnsiTheme="minorHAnsi" w:cstheme="minorHAnsi"/>
          <w:color w:val="000D3E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color w:val="000D3E"/>
          <w:sz w:val="22"/>
          <w:szCs w:val="22"/>
        </w:rPr>
        <w:t>Ph</w:t>
      </w:r>
      <w:r w:rsidRPr="007378CF">
        <w:rPr>
          <w:rFonts w:asciiTheme="minorHAnsi" w:hAnsiTheme="minorHAnsi" w:cstheme="minorHAnsi"/>
          <w:color w:val="000D3E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color w:val="000D3E"/>
          <w:spacing w:val="1"/>
          <w:sz w:val="22"/>
          <w:szCs w:val="22"/>
        </w:rPr>
        <w:t>sic</w:t>
      </w:r>
      <w:r w:rsidRPr="007378CF">
        <w:rPr>
          <w:rFonts w:asciiTheme="minorHAnsi" w:hAnsiTheme="minorHAnsi" w:cstheme="minorHAnsi"/>
          <w:color w:val="000D3E"/>
          <w:sz w:val="22"/>
          <w:szCs w:val="22"/>
        </w:rPr>
        <w:t>s</w:t>
      </w:r>
    </w:p>
    <w:p w14:paraId="0D28BE02" w14:textId="77777777" w:rsidR="00902248" w:rsidRPr="007378CF" w:rsidRDefault="00902248" w:rsidP="007378C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F0E097F" w14:textId="77777777" w:rsidR="00902248" w:rsidRPr="007378CF" w:rsidRDefault="009A68D8" w:rsidP="007378CF">
      <w:pPr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</w:p>
    <w:p w14:paraId="088F44E0" w14:textId="77777777" w:rsidR="00902248" w:rsidRPr="007378CF" w:rsidRDefault="009A68D8" w:rsidP="007378CF">
      <w:pPr>
        <w:spacing w:before="13"/>
        <w:ind w:left="49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ear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 xml:space="preserve">h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itte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Po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</w:p>
    <w:p w14:paraId="7B52030A" w14:textId="77777777" w:rsidR="00902248" w:rsidRPr="007378CF" w:rsidRDefault="009A68D8" w:rsidP="007378CF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tati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itte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lle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7378CF">
        <w:rPr>
          <w:rFonts w:asciiTheme="minorHAnsi" w:hAnsiTheme="minorHAnsi" w:cstheme="minorHAnsi"/>
          <w:sz w:val="22"/>
          <w:szCs w:val="22"/>
        </w:rPr>
        <w:t>2004-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)</w:t>
      </w:r>
    </w:p>
    <w:p w14:paraId="144B8348" w14:textId="77777777" w:rsidR="00902248" w:rsidRPr="007378CF" w:rsidRDefault="009A68D8" w:rsidP="007378CF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7378CF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um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itte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7378CF">
        <w:rPr>
          <w:rFonts w:asciiTheme="minorHAnsi" w:hAnsiTheme="minorHAnsi" w:cstheme="minorHAnsi"/>
          <w:sz w:val="22"/>
          <w:szCs w:val="22"/>
        </w:rPr>
        <w:t>2004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06)</w:t>
      </w:r>
    </w:p>
    <w:p w14:paraId="2FF82352" w14:textId="77777777" w:rsidR="00902248" w:rsidRPr="007378CF" w:rsidRDefault="00902248" w:rsidP="007378C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D6FC32D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239F6CA4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36179A82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428F3947" w14:textId="77777777" w:rsidR="00902248" w:rsidRPr="007378CF" w:rsidRDefault="009A68D8" w:rsidP="007378CF">
      <w:pPr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7378CF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7378CF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CAT</w:t>
      </w:r>
      <w:r w:rsidRPr="007378CF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b/>
          <w:sz w:val="22"/>
          <w:szCs w:val="22"/>
        </w:rPr>
        <w:t>S</w:t>
      </w:r>
    </w:p>
    <w:p w14:paraId="0B9540A6" w14:textId="77777777" w:rsidR="00902248" w:rsidRPr="007378CF" w:rsidRDefault="00902248" w:rsidP="007378C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7DDCA56" w14:textId="77777777" w:rsidR="00902248" w:rsidRPr="007378CF" w:rsidRDefault="009A68D8" w:rsidP="007378CF">
      <w:pPr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i/>
          <w:sz w:val="22"/>
          <w:szCs w:val="22"/>
        </w:rPr>
        <w:t>A)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PEER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7378CF">
        <w:rPr>
          <w:rFonts w:asciiTheme="minorHAnsi" w:hAnsiTheme="minorHAnsi" w:cstheme="minorHAnsi"/>
          <w:i/>
          <w:sz w:val="22"/>
          <w:szCs w:val="22"/>
        </w:rPr>
        <w:t>REV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7378CF">
        <w:rPr>
          <w:rFonts w:asciiTheme="minorHAnsi" w:hAnsiTheme="minorHAnsi" w:cstheme="minorHAnsi"/>
          <w:i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ALS </w:t>
      </w:r>
      <w:r w:rsidRPr="007378CF">
        <w:rPr>
          <w:rFonts w:asciiTheme="minorHAnsi" w:hAnsiTheme="minorHAnsi" w:cstheme="minorHAnsi"/>
          <w:sz w:val="22"/>
          <w:szCs w:val="22"/>
        </w:rPr>
        <w:t xml:space="preserve">: 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act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 xml:space="preserve">4.7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r/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ear</w:t>
      </w:r>
      <w:r w:rsidRPr="007378CF">
        <w:rPr>
          <w:rFonts w:asciiTheme="minorHAnsi" w:hAnsiTheme="minorHAnsi" w:cstheme="minorHAnsi"/>
          <w:sz w:val="22"/>
          <w:szCs w:val="22"/>
        </w:rPr>
        <w:t>)</w:t>
      </w:r>
    </w:p>
    <w:p w14:paraId="12A841A0" w14:textId="77777777" w:rsidR="00902248" w:rsidRPr="007378CF" w:rsidRDefault="00902248" w:rsidP="007378CF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BEA5EAE" w14:textId="77777777" w:rsidR="00902248" w:rsidRPr="007378CF" w:rsidRDefault="009A68D8" w:rsidP="007378CF">
      <w:pPr>
        <w:ind w:left="480" w:right="81" w:hanging="3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1</w:t>
      </w:r>
      <w:r w:rsidRPr="007378C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.,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no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. F.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 xml:space="preserve">d S.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. 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xh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 xml:space="preserve">O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7378CF">
        <w:rPr>
          <w:rFonts w:asciiTheme="minorHAnsi" w:hAnsiTheme="minorHAnsi" w:cstheme="minorHAnsi"/>
          <w:sz w:val="22"/>
          <w:szCs w:val="22"/>
        </w:rPr>
        <w:t xml:space="preserve">2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icall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 xml:space="preserve">ow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7378CF">
        <w:rPr>
          <w:rFonts w:asciiTheme="minorHAnsi" w:hAnsiTheme="minorHAnsi" w:cstheme="minorHAnsi"/>
          <w:i/>
          <w:sz w:val="22"/>
          <w:szCs w:val="22"/>
        </w:rPr>
        <w:t>ou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z w:val="22"/>
          <w:szCs w:val="22"/>
        </w:rPr>
        <w:t>nal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of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Ap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ie</w:t>
      </w:r>
      <w:r w:rsidRPr="007378CF">
        <w:rPr>
          <w:rFonts w:asciiTheme="minorHAnsi" w:hAnsiTheme="minorHAnsi" w:cstheme="minorHAnsi"/>
          <w:i/>
          <w:sz w:val="22"/>
          <w:szCs w:val="22"/>
        </w:rPr>
        <w:t>d P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ys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ogy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85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:</w:t>
      </w:r>
      <w:r w:rsidRPr="007378CF">
        <w:rPr>
          <w:rFonts w:asciiTheme="minorHAnsi" w:hAnsiTheme="minorHAnsi" w:cstheme="minorHAnsi"/>
          <w:sz w:val="22"/>
          <w:szCs w:val="22"/>
        </w:rPr>
        <w:t>642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652,</w:t>
      </w:r>
    </w:p>
    <w:p w14:paraId="493F24F5" w14:textId="77777777" w:rsidR="00902248" w:rsidRPr="007378CF" w:rsidRDefault="009A68D8" w:rsidP="007378CF">
      <w:pPr>
        <w:ind w:left="48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 xml:space="preserve">1998.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7378CF">
        <w:rPr>
          <w:rFonts w:asciiTheme="minorHAnsi" w:hAnsiTheme="minorHAnsi" w:cstheme="minorHAnsi"/>
          <w:sz w:val="22"/>
          <w:szCs w:val="22"/>
        </w:rPr>
        <w:t xml:space="preserve">2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]</w:t>
      </w:r>
    </w:p>
    <w:p w14:paraId="1679AC7D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4DAF6F3" w14:textId="77777777" w:rsidR="00902248" w:rsidRPr="007378CF" w:rsidRDefault="009A68D8" w:rsidP="007378CF">
      <w:pPr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2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. A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art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Pu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</w:p>
    <w:p w14:paraId="6F40A350" w14:textId="77777777" w:rsidR="00902248" w:rsidRPr="007378CF" w:rsidRDefault="009A68D8" w:rsidP="007378CF">
      <w:pPr>
        <w:ind w:left="48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7378CF">
        <w:rPr>
          <w:rFonts w:asciiTheme="minorHAnsi" w:hAnsiTheme="minorHAnsi" w:cstheme="minorHAnsi"/>
          <w:i/>
          <w:sz w:val="22"/>
          <w:szCs w:val="22"/>
        </w:rPr>
        <w:t>ou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z w:val="22"/>
          <w:szCs w:val="22"/>
        </w:rPr>
        <w:t>nal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of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Ap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li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d Ph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ogy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7378CF">
        <w:rPr>
          <w:rFonts w:asciiTheme="minorHAnsi" w:hAnsiTheme="minorHAnsi" w:cstheme="minorHAnsi"/>
          <w:sz w:val="22"/>
          <w:szCs w:val="22"/>
        </w:rPr>
        <w:t>5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7378CF">
        <w:rPr>
          <w:rFonts w:asciiTheme="minorHAnsi" w:hAnsiTheme="minorHAnsi" w:cstheme="minorHAnsi"/>
          <w:sz w:val="22"/>
          <w:szCs w:val="22"/>
        </w:rPr>
        <w:t>53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666, 1998.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7378CF">
        <w:rPr>
          <w:rFonts w:asciiTheme="minorHAnsi" w:hAnsiTheme="minorHAnsi" w:cstheme="minorHAnsi"/>
          <w:sz w:val="22"/>
          <w:szCs w:val="22"/>
        </w:rPr>
        <w:t xml:space="preserve">102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]</w:t>
      </w:r>
    </w:p>
    <w:p w14:paraId="1DC62881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60C9AD4" w14:textId="77777777" w:rsidR="00902248" w:rsidRPr="007378CF" w:rsidRDefault="009A68D8" w:rsidP="007378CF">
      <w:pPr>
        <w:ind w:left="480" w:right="319" w:hanging="3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3</w:t>
      </w:r>
      <w:r w:rsidRPr="007378C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. F.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S.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. 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qu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Lun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es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7378CF">
        <w:rPr>
          <w:rFonts w:asciiTheme="minorHAnsi" w:hAnsiTheme="minorHAnsi" w:cstheme="minorHAnsi"/>
          <w:i/>
          <w:sz w:val="22"/>
          <w:szCs w:val="22"/>
        </w:rPr>
        <w:t>h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ogy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7378CF">
        <w:rPr>
          <w:rFonts w:asciiTheme="minorHAnsi" w:hAnsiTheme="minorHAnsi" w:cstheme="minorHAnsi"/>
          <w:sz w:val="22"/>
          <w:szCs w:val="22"/>
        </w:rPr>
        <w:t>20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7378CF">
        <w:rPr>
          <w:rFonts w:asciiTheme="minorHAnsi" w:hAnsiTheme="minorHAnsi" w:cstheme="minorHAnsi"/>
          <w:sz w:val="22"/>
          <w:szCs w:val="22"/>
        </w:rPr>
        <w:t>3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 xml:space="preserve">250, 2000.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7378CF">
        <w:rPr>
          <w:rFonts w:asciiTheme="minorHAnsi" w:hAnsiTheme="minorHAnsi" w:cstheme="minorHAnsi"/>
          <w:sz w:val="22"/>
          <w:szCs w:val="22"/>
        </w:rPr>
        <w:t xml:space="preserve">11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]</w:t>
      </w:r>
    </w:p>
    <w:p w14:paraId="3C9C992C" w14:textId="77777777" w:rsidR="00902248" w:rsidRPr="007378CF" w:rsidRDefault="00902248" w:rsidP="007378C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EAD04E0" w14:textId="77777777" w:rsidR="00902248" w:rsidRPr="007378CF" w:rsidRDefault="009A68D8" w:rsidP="007378CF">
      <w:pPr>
        <w:ind w:left="12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4</w:t>
      </w:r>
      <w:r w:rsidRPr="007378C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bd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 xml:space="preserve">b,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. F.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. 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z w:val="22"/>
          <w:szCs w:val="22"/>
        </w:rPr>
        <w:t>nd 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q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</w:p>
    <w:p w14:paraId="2EA0E1B0" w14:textId="77777777" w:rsidR="00902248" w:rsidRPr="007378CF" w:rsidRDefault="009A68D8" w:rsidP="007378CF">
      <w:pPr>
        <w:spacing w:before="1"/>
        <w:ind w:left="48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Lun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Exp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eri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z w:val="22"/>
          <w:szCs w:val="22"/>
        </w:rPr>
        <w:t>p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on P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ys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ogy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12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3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7378CF">
        <w:rPr>
          <w:rFonts w:asciiTheme="minorHAnsi" w:hAnsiTheme="minorHAnsi" w:cstheme="minorHAnsi"/>
          <w:sz w:val="22"/>
          <w:szCs w:val="22"/>
        </w:rPr>
        <w:t>251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271,</w:t>
      </w:r>
    </w:p>
    <w:p w14:paraId="6CFEEE62" w14:textId="77777777" w:rsidR="00902248" w:rsidRPr="007378CF" w:rsidRDefault="009A68D8" w:rsidP="007378CF">
      <w:pPr>
        <w:ind w:left="480"/>
        <w:rPr>
          <w:rFonts w:asciiTheme="minorHAnsi" w:hAnsiTheme="minorHAnsi" w:cstheme="minorHAnsi"/>
          <w:sz w:val="22"/>
          <w:szCs w:val="22"/>
        </w:rPr>
        <w:sectPr w:rsidR="00902248" w:rsidRPr="007378CF">
          <w:footerReference w:type="default" r:id="rId10"/>
          <w:pgSz w:w="12240" w:h="15840"/>
          <w:pgMar w:top="1380" w:right="1220" w:bottom="280" w:left="1200" w:header="0" w:footer="951" w:gutter="0"/>
          <w:pgNumType w:start="3"/>
          <w:cols w:space="720"/>
        </w:sectPr>
      </w:pPr>
      <w:r w:rsidRPr="007378CF">
        <w:rPr>
          <w:rFonts w:asciiTheme="minorHAnsi" w:hAnsiTheme="minorHAnsi" w:cstheme="minorHAnsi"/>
          <w:sz w:val="22"/>
          <w:szCs w:val="22"/>
        </w:rPr>
        <w:t xml:space="preserve">2000.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7378CF">
        <w:rPr>
          <w:rFonts w:asciiTheme="minorHAnsi" w:hAnsiTheme="minorHAnsi" w:cstheme="minorHAnsi"/>
          <w:sz w:val="22"/>
          <w:szCs w:val="22"/>
        </w:rPr>
        <w:t xml:space="preserve">4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]</w:t>
      </w:r>
    </w:p>
    <w:p w14:paraId="0B0C1074" w14:textId="77777777" w:rsidR="00902248" w:rsidRPr="007378CF" w:rsidRDefault="00902248" w:rsidP="007378C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8DFE683" w14:textId="77777777" w:rsidR="00902248" w:rsidRPr="007378CF" w:rsidRDefault="009A68D8" w:rsidP="007378CF">
      <w:pPr>
        <w:spacing w:before="24"/>
        <w:ind w:left="560" w:right="78" w:hanging="3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5</w:t>
      </w:r>
      <w:r w:rsidRPr="007378C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. A 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 xml:space="preserve">h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q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 xml:space="preserve">h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ow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378CF">
        <w:rPr>
          <w:rFonts w:asciiTheme="minorHAnsi" w:hAnsiTheme="minorHAnsi" w:cstheme="minorHAnsi"/>
          <w:sz w:val="22"/>
          <w:szCs w:val="22"/>
        </w:rPr>
        <w:t xml:space="preserve">e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7378CF">
        <w:rPr>
          <w:rFonts w:asciiTheme="minorHAnsi" w:hAnsiTheme="minorHAnsi" w:cstheme="minorHAnsi"/>
          <w:i/>
          <w:sz w:val="22"/>
          <w:szCs w:val="22"/>
        </w:rPr>
        <w:t>ou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z w:val="22"/>
          <w:szCs w:val="22"/>
        </w:rPr>
        <w:t>al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of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App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ie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7378CF">
        <w:rPr>
          <w:rFonts w:asciiTheme="minorHAnsi" w:hAnsiTheme="minorHAnsi" w:cstheme="minorHAnsi"/>
          <w:i/>
          <w:sz w:val="22"/>
          <w:szCs w:val="22"/>
        </w:rPr>
        <w:t>h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ogy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91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1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7378CF">
        <w:rPr>
          <w:rFonts w:asciiTheme="minorHAnsi" w:hAnsiTheme="minorHAnsi" w:cstheme="minorHAnsi"/>
          <w:sz w:val="22"/>
          <w:szCs w:val="22"/>
        </w:rPr>
        <w:t>477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487, 2001.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7378CF">
        <w:rPr>
          <w:rFonts w:asciiTheme="minorHAnsi" w:hAnsiTheme="minorHAnsi" w:cstheme="minorHAnsi"/>
          <w:sz w:val="22"/>
          <w:szCs w:val="22"/>
        </w:rPr>
        <w:t xml:space="preserve">22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]</w:t>
      </w:r>
    </w:p>
    <w:p w14:paraId="709B2E84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C54729F" w14:textId="77777777" w:rsidR="00902248" w:rsidRPr="007378CF" w:rsidRDefault="009A68D8" w:rsidP="007378CF">
      <w:pPr>
        <w:ind w:left="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6</w:t>
      </w:r>
      <w:r w:rsidRPr="007378C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nd S.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.  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Exh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</w:p>
    <w:p w14:paraId="1EBDEA32" w14:textId="77777777" w:rsidR="00902248" w:rsidRPr="007378CF" w:rsidRDefault="009A68D8" w:rsidP="007378CF">
      <w:pPr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NO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z w:val="22"/>
          <w:szCs w:val="22"/>
        </w:rPr>
        <w:t>An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of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d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En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7378CF">
        <w:rPr>
          <w:rFonts w:asciiTheme="minorHAnsi" w:hAnsiTheme="minorHAnsi" w:cstheme="minorHAnsi"/>
          <w:sz w:val="22"/>
          <w:szCs w:val="22"/>
        </w:rPr>
        <w:t>2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7378CF">
        <w:rPr>
          <w:rFonts w:asciiTheme="minorHAnsi" w:hAnsiTheme="minorHAnsi" w:cstheme="minorHAnsi"/>
          <w:sz w:val="22"/>
          <w:szCs w:val="22"/>
        </w:rPr>
        <w:t>731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739, 2001.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7378CF">
        <w:rPr>
          <w:rFonts w:asciiTheme="minorHAnsi" w:hAnsiTheme="minorHAnsi" w:cstheme="minorHAnsi"/>
          <w:sz w:val="22"/>
          <w:szCs w:val="22"/>
        </w:rPr>
        <w:t xml:space="preserve">8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]</w:t>
      </w:r>
    </w:p>
    <w:p w14:paraId="76CE4EFC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3B91D0B" w14:textId="77777777" w:rsidR="00902248" w:rsidRPr="007378CF" w:rsidRDefault="009A68D8" w:rsidP="007378CF">
      <w:pPr>
        <w:ind w:left="560" w:right="244" w:hanging="3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7</w:t>
      </w:r>
      <w:r w:rsidRPr="007378C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.S.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7378CF">
        <w:rPr>
          <w:rFonts w:asciiTheme="minorHAnsi" w:hAnsiTheme="minorHAnsi" w:cstheme="minorHAnsi"/>
          <w:sz w:val="22"/>
          <w:szCs w:val="22"/>
        </w:rPr>
        <w:t>op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7378CF">
        <w:rPr>
          <w:rFonts w:asciiTheme="minorHAnsi" w:hAnsiTheme="minorHAnsi" w:cstheme="minorHAnsi"/>
          <w:sz w:val="22"/>
          <w:szCs w:val="22"/>
        </w:rPr>
        <w:t xml:space="preserve">. 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res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e 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ase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z w:val="22"/>
          <w:szCs w:val="22"/>
        </w:rPr>
        <w:t>nal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of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P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ysi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ogy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28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6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2265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 xml:space="preserve">77, 2002.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7378CF">
        <w:rPr>
          <w:rFonts w:asciiTheme="minorHAnsi" w:hAnsiTheme="minorHAnsi" w:cstheme="minorHAnsi"/>
          <w:sz w:val="22"/>
          <w:szCs w:val="22"/>
        </w:rPr>
        <w:t xml:space="preserve">7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]</w:t>
      </w:r>
    </w:p>
    <w:p w14:paraId="4F9C26CE" w14:textId="77777777" w:rsidR="00902248" w:rsidRPr="007378CF" w:rsidRDefault="00902248" w:rsidP="007378C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48997AF" w14:textId="77777777" w:rsidR="00902248" w:rsidRPr="007378CF" w:rsidRDefault="009A68D8" w:rsidP="007378CF">
      <w:pPr>
        <w:ind w:left="560" w:right="134" w:hanging="3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8</w:t>
      </w:r>
      <w:r w:rsidRPr="007378C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.S. Pop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 xml:space="preserve">.  A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 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i/>
          <w:sz w:val="22"/>
          <w:szCs w:val="22"/>
        </w:rPr>
        <w:t>an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7378CF">
        <w:rPr>
          <w:rFonts w:asciiTheme="minorHAnsi" w:hAnsiTheme="minorHAnsi" w:cstheme="minorHAnsi"/>
          <w:i/>
          <w:sz w:val="22"/>
          <w:szCs w:val="22"/>
        </w:rPr>
        <w:t>ou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z w:val="22"/>
          <w:szCs w:val="22"/>
        </w:rPr>
        <w:t>al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of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Ph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i/>
          <w:sz w:val="22"/>
          <w:szCs w:val="22"/>
        </w:rPr>
        <w:t>y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28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6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22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7378CF">
        <w:rPr>
          <w:rFonts w:asciiTheme="minorHAnsi" w:hAnsiTheme="minorHAnsi" w:cstheme="minorHAnsi"/>
          <w:sz w:val="22"/>
          <w:szCs w:val="22"/>
        </w:rPr>
        <w:t>5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 xml:space="preserve">53, 2002.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7378CF">
        <w:rPr>
          <w:rFonts w:asciiTheme="minorHAnsi" w:hAnsiTheme="minorHAnsi" w:cstheme="minorHAnsi"/>
          <w:sz w:val="22"/>
          <w:szCs w:val="22"/>
        </w:rPr>
        <w:t xml:space="preserve">18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]</w:t>
      </w:r>
    </w:p>
    <w:p w14:paraId="1D8CEF2A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2BFE8E3" w14:textId="77777777" w:rsidR="00902248" w:rsidRPr="007378CF" w:rsidRDefault="009A68D8" w:rsidP="007378CF">
      <w:pPr>
        <w:ind w:left="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9</w:t>
      </w:r>
      <w:r w:rsidRPr="007378C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.S.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7378CF">
        <w:rPr>
          <w:rFonts w:asciiTheme="minorHAnsi" w:hAnsiTheme="minorHAnsi" w:cstheme="minorHAnsi"/>
          <w:sz w:val="22"/>
          <w:szCs w:val="22"/>
        </w:rPr>
        <w:t>op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7378CF">
        <w:rPr>
          <w:rFonts w:asciiTheme="minorHAnsi" w:hAnsiTheme="minorHAnsi" w:cstheme="minorHAnsi"/>
          <w:sz w:val="22"/>
          <w:szCs w:val="22"/>
        </w:rPr>
        <w:t xml:space="preserve">. A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ox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ca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cir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z w:val="22"/>
          <w:szCs w:val="22"/>
        </w:rPr>
        <w:t>u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z w:val="22"/>
          <w:szCs w:val="22"/>
        </w:rPr>
        <w:t>1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6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</w:p>
    <w:p w14:paraId="57562302" w14:textId="77777777" w:rsidR="00902248" w:rsidRPr="007378CF" w:rsidRDefault="009A68D8" w:rsidP="007378CF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>479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 xml:space="preserve">95, 2003.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7378CF">
        <w:rPr>
          <w:rFonts w:asciiTheme="minorHAnsi" w:hAnsiTheme="minorHAnsi" w:cstheme="minorHAnsi"/>
          <w:sz w:val="22"/>
          <w:szCs w:val="22"/>
        </w:rPr>
        <w:t xml:space="preserve">11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]</w:t>
      </w:r>
    </w:p>
    <w:p w14:paraId="1E89D5B3" w14:textId="77777777" w:rsidR="00902248" w:rsidRPr="007378CF" w:rsidRDefault="00902248" w:rsidP="007378C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8D802EE" w14:textId="77777777" w:rsidR="00902248" w:rsidRPr="007378CF" w:rsidRDefault="009A68D8" w:rsidP="007378CF">
      <w:pPr>
        <w:ind w:left="109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10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.,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.S. Po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7378CF">
        <w:rPr>
          <w:rFonts w:asciiTheme="minorHAnsi" w:hAnsiTheme="minorHAnsi" w:cstheme="minorHAnsi"/>
          <w:sz w:val="22"/>
          <w:szCs w:val="22"/>
        </w:rPr>
        <w:t>.  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ox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po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</w:p>
    <w:p w14:paraId="01F52235" w14:textId="77777777" w:rsidR="00902248" w:rsidRPr="007378CF" w:rsidRDefault="009A68D8" w:rsidP="007378CF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fre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7378CF">
        <w:rPr>
          <w:rFonts w:asciiTheme="minorHAnsi" w:hAnsiTheme="minorHAnsi" w:cstheme="minorHAnsi"/>
          <w:sz w:val="22"/>
          <w:szCs w:val="22"/>
        </w:rPr>
        <w:t xml:space="preserve">on. </w:t>
      </w:r>
      <w:r w:rsidRPr="007378CF">
        <w:rPr>
          <w:rFonts w:asciiTheme="minorHAnsi" w:hAnsiTheme="minorHAnsi" w:cstheme="minorHAnsi"/>
          <w:i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i/>
          <w:sz w:val="22"/>
          <w:szCs w:val="22"/>
        </w:rPr>
        <w:t>an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7378CF">
        <w:rPr>
          <w:rFonts w:asciiTheme="minorHAnsi" w:hAnsiTheme="minorHAnsi" w:cstheme="minorHAnsi"/>
          <w:i/>
          <w:sz w:val="22"/>
          <w:szCs w:val="22"/>
        </w:rPr>
        <w:t>ou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z w:val="22"/>
          <w:szCs w:val="22"/>
        </w:rPr>
        <w:t>al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of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Ph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ogy</w:t>
      </w:r>
    </w:p>
    <w:p w14:paraId="342DF225" w14:textId="77777777" w:rsidR="00902248" w:rsidRPr="007378CF" w:rsidRDefault="009A68D8" w:rsidP="007378CF">
      <w:pPr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>286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10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7378CF">
        <w:rPr>
          <w:rFonts w:asciiTheme="minorHAnsi" w:hAnsiTheme="minorHAnsi" w:cstheme="minorHAnsi"/>
          <w:sz w:val="22"/>
          <w:szCs w:val="22"/>
        </w:rPr>
        <w:t>3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56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z w:val="22"/>
          <w:szCs w:val="22"/>
        </w:rPr>
        <w:t xml:space="preserve">2004.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7378CF">
        <w:rPr>
          <w:rFonts w:asciiTheme="minorHAnsi" w:hAnsiTheme="minorHAnsi" w:cstheme="minorHAnsi"/>
          <w:sz w:val="22"/>
          <w:szCs w:val="22"/>
        </w:rPr>
        <w:t xml:space="preserve">5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]</w:t>
      </w:r>
    </w:p>
    <w:p w14:paraId="61AF3355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9513613" w14:textId="77777777" w:rsidR="00902248" w:rsidRPr="007378CF" w:rsidRDefault="009A68D8" w:rsidP="007378CF">
      <w:pPr>
        <w:ind w:left="109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11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..,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w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 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</w:p>
    <w:p w14:paraId="5B94237C" w14:textId="77777777" w:rsidR="00902248" w:rsidRPr="007378CF" w:rsidRDefault="009A68D8" w:rsidP="007378CF">
      <w:pPr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lati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by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um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Me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&amp;</w:t>
      </w:r>
      <w:r w:rsidRPr="007378CF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B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og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z w:val="22"/>
          <w:szCs w:val="22"/>
        </w:rPr>
        <w:t>l</w:t>
      </w:r>
    </w:p>
    <w:p w14:paraId="5D2228CF" w14:textId="77777777" w:rsidR="00902248" w:rsidRPr="007378CF" w:rsidRDefault="009A68D8" w:rsidP="007378CF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i/>
          <w:sz w:val="22"/>
          <w:szCs w:val="22"/>
        </w:rPr>
        <w:t>Eng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ng &amp;</w:t>
      </w:r>
      <w:r w:rsidRPr="007378CF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z w:val="22"/>
          <w:szCs w:val="22"/>
        </w:rPr>
        <w:t>pu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i/>
          <w:sz w:val="22"/>
          <w:szCs w:val="22"/>
        </w:rPr>
        <w:t>ng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43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3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7378CF">
        <w:rPr>
          <w:rFonts w:asciiTheme="minorHAnsi" w:hAnsiTheme="minorHAnsi" w:cstheme="minorHAnsi"/>
          <w:sz w:val="22"/>
          <w:szCs w:val="22"/>
        </w:rPr>
        <w:t>387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94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z w:val="22"/>
          <w:szCs w:val="22"/>
        </w:rPr>
        <w:t>2005.</w:t>
      </w:r>
    </w:p>
    <w:p w14:paraId="02846219" w14:textId="77777777" w:rsidR="00902248" w:rsidRPr="007378CF" w:rsidRDefault="00902248" w:rsidP="007378CF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BB404D7" w14:textId="77777777" w:rsidR="00902248" w:rsidRPr="007378CF" w:rsidRDefault="009A68D8" w:rsidP="007378CF">
      <w:pPr>
        <w:ind w:left="560" w:right="393" w:hanging="451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12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378CF">
        <w:rPr>
          <w:rFonts w:asciiTheme="minorHAnsi" w:hAnsiTheme="minorHAnsi" w:cstheme="minorHAnsi"/>
          <w:sz w:val="22"/>
          <w:szCs w:val="22"/>
        </w:rPr>
        <w:t xml:space="preserve">.,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n,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.S. 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7378CF">
        <w:rPr>
          <w:rFonts w:asciiTheme="minorHAnsi" w:hAnsiTheme="minorHAnsi" w:cstheme="minorHAnsi"/>
          <w:sz w:val="22"/>
          <w:szCs w:val="22"/>
        </w:rPr>
        <w:t xml:space="preserve">. A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tat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tra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elet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scl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esis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7378CF">
        <w:rPr>
          <w:rFonts w:asciiTheme="minorHAnsi" w:hAnsiTheme="minorHAnsi" w:cstheme="minorHAnsi"/>
          <w:i/>
          <w:sz w:val="22"/>
          <w:szCs w:val="22"/>
        </w:rPr>
        <w:t>ou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z w:val="22"/>
          <w:szCs w:val="22"/>
        </w:rPr>
        <w:t>f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Th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re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B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i/>
          <w:sz w:val="22"/>
          <w:szCs w:val="22"/>
        </w:rPr>
        <w:t>y</w:t>
      </w:r>
    </w:p>
    <w:p w14:paraId="342A88F2" w14:textId="77777777" w:rsidR="00902248" w:rsidRPr="007378CF" w:rsidRDefault="009A68D8" w:rsidP="007378CF">
      <w:pPr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>241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7378CF">
        <w:rPr>
          <w:rFonts w:asciiTheme="minorHAnsi" w:hAnsiTheme="minorHAnsi" w:cstheme="minorHAnsi"/>
          <w:sz w:val="22"/>
          <w:szCs w:val="22"/>
        </w:rPr>
        <w:t>94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108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z w:val="22"/>
          <w:szCs w:val="22"/>
        </w:rPr>
        <w:t>2006.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7378CF">
        <w:rPr>
          <w:rFonts w:asciiTheme="minorHAnsi" w:hAnsiTheme="minorHAnsi" w:cstheme="minorHAnsi"/>
          <w:sz w:val="22"/>
          <w:szCs w:val="22"/>
        </w:rPr>
        <w:t xml:space="preserve">1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]</w:t>
      </w:r>
    </w:p>
    <w:p w14:paraId="5ED4786A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81C65CF" w14:textId="77777777" w:rsidR="00902248" w:rsidRPr="007378CF" w:rsidRDefault="009A68D8" w:rsidP="007378CF">
      <w:pPr>
        <w:ind w:left="560" w:right="266" w:hanging="451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13 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 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 S. Po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 xml:space="preserve">A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tati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 ox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 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by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ase</w:t>
      </w:r>
      <w:r w:rsidRPr="007378CF">
        <w:rPr>
          <w:rFonts w:asciiTheme="minorHAnsi" w:hAnsiTheme="minorHAnsi" w:cstheme="minorHAnsi"/>
          <w:sz w:val="22"/>
          <w:szCs w:val="22"/>
        </w:rPr>
        <w:t>d ox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asc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z w:val="22"/>
          <w:szCs w:val="22"/>
        </w:rPr>
        <w:t xml:space="preserve">s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z w:val="22"/>
          <w:szCs w:val="22"/>
        </w:rPr>
        <w:t>ub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mit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te</w:t>
      </w:r>
      <w:r w:rsidRPr="007378CF">
        <w:rPr>
          <w:rFonts w:asciiTheme="minorHAnsi" w:hAnsiTheme="minorHAnsi" w:cstheme="minorHAnsi"/>
          <w:i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z w:val="22"/>
          <w:szCs w:val="22"/>
        </w:rPr>
        <w:t>2006.</w:t>
      </w:r>
    </w:p>
    <w:p w14:paraId="147A6DE0" w14:textId="77777777" w:rsidR="00902248" w:rsidRPr="007378CF" w:rsidRDefault="00902248" w:rsidP="007378CF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7D5DC47" w14:textId="77777777" w:rsidR="00902248" w:rsidRPr="007378CF" w:rsidRDefault="009A68D8" w:rsidP="007378CF">
      <w:pPr>
        <w:ind w:left="560" w:right="66" w:hanging="451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14 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 xml:space="preserve">.S.,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.A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atic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z w:val="22"/>
          <w:szCs w:val="22"/>
        </w:rPr>
        <w:t>ne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el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oph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 xml:space="preserve">y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um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i/>
          <w:sz w:val="22"/>
          <w:szCs w:val="22"/>
        </w:rPr>
        <w:t>b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te</w:t>
      </w:r>
      <w:r w:rsidRPr="007378CF">
        <w:rPr>
          <w:rFonts w:asciiTheme="minorHAnsi" w:hAnsiTheme="minorHAnsi" w:cstheme="minorHAnsi"/>
          <w:i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378CF">
        <w:rPr>
          <w:rFonts w:asciiTheme="minorHAnsi" w:hAnsiTheme="minorHAnsi" w:cstheme="minorHAnsi"/>
          <w:sz w:val="22"/>
          <w:szCs w:val="22"/>
        </w:rPr>
        <w:t>, 2006.</w:t>
      </w:r>
    </w:p>
    <w:p w14:paraId="22706896" w14:textId="77777777" w:rsidR="00902248" w:rsidRPr="007378CF" w:rsidRDefault="00902248" w:rsidP="007378C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D68FF55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50184C99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4F3F78ED" w14:textId="77777777" w:rsidR="00902248" w:rsidRPr="007378CF" w:rsidRDefault="009A68D8" w:rsidP="007378CF">
      <w:pPr>
        <w:ind w:left="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i/>
          <w:sz w:val="22"/>
          <w:szCs w:val="22"/>
        </w:rPr>
        <w:t>B)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PEER REV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7378CF">
        <w:rPr>
          <w:rFonts w:asciiTheme="minorHAnsi" w:hAnsiTheme="minorHAnsi" w:cstheme="minorHAnsi"/>
          <w:i/>
          <w:sz w:val="22"/>
          <w:szCs w:val="22"/>
        </w:rPr>
        <w:t>ED PA</w:t>
      </w:r>
      <w:r w:rsidRPr="007378CF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ERS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CON</w:t>
      </w:r>
      <w:r w:rsidRPr="007378CF">
        <w:rPr>
          <w:rFonts w:asciiTheme="minorHAnsi" w:hAnsiTheme="minorHAnsi" w:cstheme="minorHAnsi"/>
          <w:i/>
          <w:sz w:val="22"/>
          <w:szCs w:val="22"/>
        </w:rPr>
        <w:t>FERE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NC</w:t>
      </w:r>
      <w:r w:rsidRPr="007378CF">
        <w:rPr>
          <w:rFonts w:asciiTheme="minorHAnsi" w:hAnsiTheme="minorHAnsi" w:cstheme="minorHAnsi"/>
          <w:i/>
          <w:sz w:val="22"/>
          <w:szCs w:val="22"/>
        </w:rPr>
        <w:t>E PR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OC</w:t>
      </w:r>
      <w:r w:rsidRPr="007378CF">
        <w:rPr>
          <w:rFonts w:asciiTheme="minorHAnsi" w:hAnsiTheme="minorHAnsi" w:cstheme="minorHAnsi"/>
          <w:i/>
          <w:sz w:val="22"/>
          <w:szCs w:val="22"/>
        </w:rPr>
        <w:t>EE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NG</w:t>
      </w:r>
      <w:r w:rsidRPr="007378CF">
        <w:rPr>
          <w:rFonts w:asciiTheme="minorHAnsi" w:hAnsiTheme="minorHAnsi" w:cstheme="minorHAnsi"/>
          <w:i/>
          <w:sz w:val="22"/>
          <w:szCs w:val="22"/>
        </w:rPr>
        <w:t>S:</w:t>
      </w:r>
    </w:p>
    <w:p w14:paraId="510EF2CA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5850F4A" w14:textId="77777777" w:rsidR="00902248" w:rsidRPr="007378CF" w:rsidRDefault="009A68D8" w:rsidP="007378CF">
      <w:pPr>
        <w:ind w:left="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z w:val="22"/>
          <w:szCs w:val="22"/>
        </w:rPr>
        <w:t>1</w:t>
      </w:r>
      <w:r w:rsidRPr="007378C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bdu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.F.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7378CF">
        <w:rPr>
          <w:rFonts w:asciiTheme="minorHAnsi" w:hAnsiTheme="minorHAnsi" w:cstheme="minorHAnsi"/>
          <w:sz w:val="22"/>
          <w:szCs w:val="22"/>
        </w:rPr>
        <w:t>on,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nd S.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z w:val="22"/>
          <w:szCs w:val="22"/>
        </w:rPr>
        <w:t>nd 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qu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</w:p>
    <w:p w14:paraId="1CA876E8" w14:textId="77777777" w:rsidR="00902248" w:rsidRPr="007378CF" w:rsidRDefault="009A68D8" w:rsidP="007378CF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Im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1"/>
          <w:position w:val="-3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position w:val="-3"/>
          <w:sz w:val="22"/>
          <w:szCs w:val="22"/>
        </w:rPr>
        <w:t>C</w:t>
      </w:r>
      <w:r w:rsidRPr="007378CF">
        <w:rPr>
          <w:rFonts w:asciiTheme="minorHAnsi" w:hAnsiTheme="minorHAnsi" w:cstheme="minorHAnsi"/>
          <w:position w:val="-3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8"/>
          <w:position w:val="-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3"/>
          <w:position w:val="-3"/>
          <w:sz w:val="22"/>
          <w:szCs w:val="22"/>
        </w:rPr>
        <w:t>L</w:t>
      </w:r>
      <w:r w:rsidRPr="007378CF">
        <w:rPr>
          <w:rFonts w:asciiTheme="minorHAnsi" w:hAnsiTheme="minorHAnsi" w:cstheme="minorHAnsi"/>
          <w:position w:val="-3"/>
          <w:sz w:val="22"/>
          <w:szCs w:val="22"/>
        </w:rPr>
        <w:t>NO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P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cee</w:t>
      </w:r>
      <w:r w:rsidRPr="007378CF">
        <w:rPr>
          <w:rFonts w:asciiTheme="minorHAnsi" w:hAnsiTheme="minorHAnsi" w:cstheme="minorHAnsi"/>
          <w:i/>
          <w:sz w:val="22"/>
          <w:szCs w:val="22"/>
        </w:rPr>
        <w:t>d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ngs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of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z w:val="22"/>
          <w:szCs w:val="22"/>
        </w:rPr>
        <w:t>he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F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J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nt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B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BS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fe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ce</w:t>
      </w:r>
      <w:r w:rsidRPr="007378CF">
        <w:rPr>
          <w:rFonts w:asciiTheme="minorHAnsi" w:hAnsiTheme="minorHAnsi" w:cstheme="minorHAnsi"/>
          <w:i/>
          <w:sz w:val="22"/>
          <w:szCs w:val="22"/>
        </w:rPr>
        <w:t>.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1999</w:t>
      </w:r>
    </w:p>
    <w:p w14:paraId="05E660C6" w14:textId="77777777" w:rsidR="00902248" w:rsidRPr="007378CF" w:rsidRDefault="009A68D8" w:rsidP="007378CF">
      <w:pPr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EEE Eng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i/>
          <w:sz w:val="22"/>
          <w:szCs w:val="22"/>
        </w:rPr>
        <w:t>ng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Me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z w:val="22"/>
          <w:szCs w:val="22"/>
        </w:rPr>
        <w:t>d B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i/>
          <w:sz w:val="22"/>
          <w:szCs w:val="22"/>
        </w:rPr>
        <w:t>y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21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Ann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ua</w:t>
      </w:r>
      <w:r w:rsidRPr="007378CF">
        <w:rPr>
          <w:rFonts w:asciiTheme="minorHAnsi" w:hAnsiTheme="minorHAnsi" w:cstheme="minorHAnsi"/>
          <w:i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z w:val="22"/>
          <w:szCs w:val="22"/>
        </w:rPr>
        <w:t>on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ere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i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1999</w:t>
      </w:r>
      <w:r w:rsidRPr="007378CF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Annual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F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 xml:space="preserve"> 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ee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ng</w:t>
      </w:r>
    </w:p>
    <w:p w14:paraId="721B5223" w14:textId="77777777" w:rsidR="00902248" w:rsidRPr="007378CF" w:rsidRDefault="009A68D8" w:rsidP="007378CF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i/>
          <w:sz w:val="22"/>
          <w:szCs w:val="22"/>
        </w:rPr>
        <w:t>of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t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i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B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d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z w:val="22"/>
          <w:szCs w:val="22"/>
        </w:rPr>
        <w:t>al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ng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ee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ng S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ci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ty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i/>
          <w:sz w:val="22"/>
          <w:szCs w:val="22"/>
        </w:rPr>
        <w:t>SA: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EEE, 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7378CF">
        <w:rPr>
          <w:rFonts w:asciiTheme="minorHAnsi" w:hAnsiTheme="minorHAnsi" w:cstheme="minorHAnsi"/>
          <w:i/>
          <w:sz w:val="22"/>
          <w:szCs w:val="22"/>
        </w:rPr>
        <w:t>999. p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.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346 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.1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</w:p>
    <w:p w14:paraId="1D2AEA20" w14:textId="77777777" w:rsidR="00902248" w:rsidRPr="007378CF" w:rsidRDefault="00902248" w:rsidP="007378C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2648633" w14:textId="77777777" w:rsidR="00902248" w:rsidRPr="007378CF" w:rsidRDefault="009A68D8" w:rsidP="007378CF">
      <w:pPr>
        <w:ind w:left="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z w:val="22"/>
          <w:szCs w:val="22"/>
        </w:rPr>
        <w:t xml:space="preserve">2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.,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nos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atic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sz w:val="22"/>
          <w:szCs w:val="22"/>
        </w:rPr>
        <w:t>or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</w:p>
    <w:p w14:paraId="357D0B53" w14:textId="77777777" w:rsidR="00902248" w:rsidRPr="007378CF" w:rsidRDefault="009A68D8" w:rsidP="007378CF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Fun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B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z w:val="22"/>
          <w:szCs w:val="22"/>
        </w:rPr>
        <w:t>g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z w:val="22"/>
          <w:szCs w:val="22"/>
        </w:rPr>
        <w:t>al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d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z w:val="22"/>
          <w:szCs w:val="22"/>
        </w:rPr>
        <w:t>al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z w:val="22"/>
          <w:szCs w:val="22"/>
        </w:rPr>
        <w:t>a An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ly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z w:val="22"/>
          <w:szCs w:val="22"/>
        </w:rPr>
        <w:t>u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 B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z w:val="22"/>
          <w:szCs w:val="22"/>
        </w:rPr>
        <w:t>:</w:t>
      </w:r>
    </w:p>
    <w:p w14:paraId="19283CDB" w14:textId="77777777" w:rsidR="00902248" w:rsidRPr="007378CF" w:rsidRDefault="009A68D8" w:rsidP="007378CF">
      <w:pPr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lastRenderedPageBreak/>
        <w:t>161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171, 2006.</w:t>
      </w:r>
    </w:p>
    <w:p w14:paraId="37B35EE6" w14:textId="77777777" w:rsidR="00902248" w:rsidRPr="007378CF" w:rsidRDefault="009A68D8" w:rsidP="007378CF">
      <w:pPr>
        <w:ind w:left="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z w:val="22"/>
          <w:szCs w:val="22"/>
        </w:rPr>
        <w:t xml:space="preserve">3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eria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os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.,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esti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n 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position w:val="10"/>
          <w:sz w:val="22"/>
          <w:szCs w:val="22"/>
        </w:rPr>
        <w:t>2+</w:t>
      </w:r>
      <w:r w:rsidRPr="007378CF">
        <w:rPr>
          <w:rFonts w:asciiTheme="minorHAnsi" w:hAnsiTheme="minorHAnsi" w:cstheme="minorHAnsi"/>
          <w:spacing w:val="20"/>
          <w:position w:val="10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</w:p>
    <w:p w14:paraId="774C6003" w14:textId="77777777" w:rsidR="00902248" w:rsidRPr="007378CF" w:rsidRDefault="009A68D8" w:rsidP="007378CF">
      <w:pPr>
        <w:ind w:left="560"/>
        <w:rPr>
          <w:rFonts w:asciiTheme="minorHAnsi" w:hAnsiTheme="minorHAnsi" w:cstheme="minorHAnsi"/>
          <w:sz w:val="22"/>
          <w:szCs w:val="22"/>
        </w:rPr>
        <w:sectPr w:rsidR="00902248" w:rsidRPr="007378CF">
          <w:footerReference w:type="default" r:id="rId11"/>
          <w:pgSz w:w="12240" w:h="15840"/>
          <w:pgMar w:top="1480" w:right="1240" w:bottom="280" w:left="1120" w:header="0" w:footer="951" w:gutter="0"/>
          <w:pgNumType w:start="4"/>
          <w:cols w:space="720"/>
        </w:sect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z w:val="22"/>
          <w:szCs w:val="22"/>
        </w:rPr>
        <w:t>pu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i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og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i/>
          <w:sz w:val="22"/>
          <w:szCs w:val="22"/>
        </w:rPr>
        <w:t>: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161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 xml:space="preserve">171,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7378CF">
        <w:rPr>
          <w:rFonts w:asciiTheme="minorHAnsi" w:hAnsiTheme="minorHAnsi" w:cstheme="minorHAnsi"/>
          <w:sz w:val="22"/>
          <w:szCs w:val="22"/>
        </w:rPr>
        <w:t>006.</w:t>
      </w:r>
    </w:p>
    <w:p w14:paraId="480C57B6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1C8DCE71" w14:textId="77777777" w:rsidR="00902248" w:rsidRPr="007378CF" w:rsidRDefault="009A68D8" w:rsidP="007378CF">
      <w:pPr>
        <w:spacing w:before="25"/>
        <w:ind w:left="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z w:val="22"/>
          <w:szCs w:val="22"/>
        </w:rPr>
        <w:t>)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ABSTRA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TS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CON</w:t>
      </w:r>
      <w:r w:rsidRPr="007378CF">
        <w:rPr>
          <w:rFonts w:asciiTheme="minorHAnsi" w:hAnsiTheme="minorHAnsi" w:cstheme="minorHAnsi"/>
          <w:i/>
          <w:sz w:val="22"/>
          <w:szCs w:val="22"/>
        </w:rPr>
        <w:t>FERE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NC</w:t>
      </w:r>
      <w:r w:rsidRPr="007378CF">
        <w:rPr>
          <w:rFonts w:asciiTheme="minorHAnsi" w:hAnsiTheme="minorHAnsi" w:cstheme="minorHAnsi"/>
          <w:i/>
          <w:sz w:val="22"/>
          <w:szCs w:val="22"/>
        </w:rPr>
        <w:t>E PR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OC</w:t>
      </w:r>
      <w:r w:rsidRPr="007378CF">
        <w:rPr>
          <w:rFonts w:asciiTheme="minorHAnsi" w:hAnsiTheme="minorHAnsi" w:cstheme="minorHAnsi"/>
          <w:i/>
          <w:sz w:val="22"/>
          <w:szCs w:val="22"/>
        </w:rPr>
        <w:t>EE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NG</w:t>
      </w:r>
      <w:r w:rsidRPr="007378CF">
        <w:rPr>
          <w:rFonts w:asciiTheme="minorHAnsi" w:hAnsiTheme="minorHAnsi" w:cstheme="minorHAnsi"/>
          <w:i/>
          <w:sz w:val="22"/>
          <w:szCs w:val="22"/>
        </w:rPr>
        <w:t>S:</w:t>
      </w:r>
    </w:p>
    <w:p w14:paraId="0735790E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971C3D0" w14:textId="77777777" w:rsidR="00902248" w:rsidRPr="007378CF" w:rsidRDefault="009A68D8" w:rsidP="007378CF">
      <w:pPr>
        <w:ind w:left="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1</w:t>
      </w:r>
      <w:r w:rsidRPr="007378C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 xml:space="preserve">. S.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 F.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S.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. 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 xml:space="preserve">ow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Endo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</w:p>
    <w:p w14:paraId="0C71BF1C" w14:textId="77777777" w:rsidR="00902248" w:rsidRPr="007378CF" w:rsidRDefault="009A68D8" w:rsidP="007378CF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7378CF">
        <w:rPr>
          <w:rFonts w:asciiTheme="minorHAnsi" w:hAnsiTheme="minorHAnsi" w:cstheme="minorHAnsi"/>
          <w:i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CC</w:t>
      </w:r>
      <w:r w:rsidRPr="007378CF">
        <w:rPr>
          <w:rFonts w:asciiTheme="minorHAnsi" w:hAnsiTheme="minorHAnsi" w:cstheme="minorHAnsi"/>
          <w:i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15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4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558,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7378CF">
        <w:rPr>
          <w:rFonts w:asciiTheme="minorHAnsi" w:hAnsiTheme="minorHAnsi" w:cstheme="minorHAnsi"/>
          <w:sz w:val="22"/>
          <w:szCs w:val="22"/>
        </w:rPr>
        <w:t>99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</w:p>
    <w:p w14:paraId="02BD3FA9" w14:textId="77777777" w:rsidR="00902248" w:rsidRPr="007378CF" w:rsidRDefault="00902248" w:rsidP="007378C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13FE97F" w14:textId="77777777" w:rsidR="00902248" w:rsidRPr="007378CF" w:rsidRDefault="009A68D8" w:rsidP="007378CF">
      <w:pPr>
        <w:ind w:left="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2</w:t>
      </w:r>
      <w:r w:rsidRPr="007378C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. A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art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Endo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</w:p>
    <w:p w14:paraId="7BED8254" w14:textId="77777777" w:rsidR="00902248" w:rsidRPr="007378CF" w:rsidRDefault="009A68D8" w:rsidP="007378CF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 Lun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z w:val="22"/>
          <w:szCs w:val="22"/>
        </w:rPr>
        <w:t>Anna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d.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ng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eer</w:t>
      </w:r>
      <w:r w:rsidRPr="007378CF">
        <w:rPr>
          <w:rFonts w:asciiTheme="minorHAnsi" w:hAnsiTheme="minorHAnsi" w:cstheme="minorHAnsi"/>
          <w:i/>
          <w:sz w:val="22"/>
          <w:szCs w:val="22"/>
        </w:rPr>
        <w:t>.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25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1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7378CF">
        <w:rPr>
          <w:rFonts w:asciiTheme="minorHAnsi" w:hAnsiTheme="minorHAnsi" w:cstheme="minorHAnsi"/>
          <w:sz w:val="22"/>
          <w:szCs w:val="22"/>
        </w:rPr>
        <w:t>0, 1997.</w:t>
      </w:r>
    </w:p>
    <w:p w14:paraId="61ADD583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4E4EC50" w14:textId="77777777" w:rsidR="00902248" w:rsidRPr="007378CF" w:rsidRDefault="009A68D8" w:rsidP="007378CF">
      <w:pPr>
        <w:ind w:left="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3</w:t>
      </w:r>
      <w:r w:rsidRPr="007378C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. 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 xml:space="preserve">A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que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 xml:space="preserve">o 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tif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</w:p>
    <w:p w14:paraId="3D4A9E37" w14:textId="77777777" w:rsidR="00902248" w:rsidRPr="007378CF" w:rsidRDefault="009A68D8" w:rsidP="007378CF">
      <w:pPr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o Exh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7378CF">
        <w:rPr>
          <w:rFonts w:asciiTheme="minorHAnsi" w:hAnsiTheme="minorHAnsi" w:cstheme="minorHAnsi"/>
          <w:i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CC</w:t>
      </w:r>
      <w:r w:rsidRPr="007378CF">
        <w:rPr>
          <w:rFonts w:asciiTheme="minorHAnsi" w:hAnsiTheme="minorHAnsi" w:cstheme="minorHAnsi"/>
          <w:i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15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3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369,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1998.</w:t>
      </w:r>
    </w:p>
    <w:p w14:paraId="72A4860F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CB7E4BD" w14:textId="77777777" w:rsidR="00902248" w:rsidRPr="007378CF" w:rsidRDefault="009A68D8" w:rsidP="007378CF">
      <w:pPr>
        <w:ind w:left="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4</w:t>
      </w:r>
      <w:r w:rsidRPr="007378C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. F.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S.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3"/>
          <w:position w:val="-3"/>
          <w:sz w:val="22"/>
          <w:szCs w:val="22"/>
        </w:rPr>
        <w:t>L</w:t>
      </w:r>
      <w:r w:rsidRPr="007378CF">
        <w:rPr>
          <w:rFonts w:asciiTheme="minorHAnsi" w:hAnsiTheme="minorHAnsi" w:cstheme="minorHAnsi"/>
          <w:position w:val="-3"/>
          <w:sz w:val="22"/>
          <w:szCs w:val="22"/>
        </w:rPr>
        <w:t>NO</w:t>
      </w:r>
      <w:r w:rsidRPr="007378CF">
        <w:rPr>
          <w:rFonts w:asciiTheme="minorHAnsi" w:hAnsiTheme="minorHAnsi" w:cstheme="minorHAnsi"/>
          <w:spacing w:val="20"/>
          <w:position w:val="-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A Fun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n of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</w:p>
    <w:p w14:paraId="25CEE0BB" w14:textId="77777777" w:rsidR="00902248" w:rsidRPr="007378CF" w:rsidRDefault="009A68D8" w:rsidP="007378CF">
      <w:pPr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>Exh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z w:val="22"/>
          <w:szCs w:val="22"/>
        </w:rPr>
        <w:t>An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na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B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d. En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7378CF">
        <w:rPr>
          <w:rFonts w:asciiTheme="minorHAnsi" w:hAnsiTheme="minorHAnsi" w:cstheme="minorHAnsi"/>
          <w:sz w:val="22"/>
          <w:szCs w:val="22"/>
        </w:rPr>
        <w:t>5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:</w:t>
      </w:r>
      <w:r w:rsidRPr="007378CF">
        <w:rPr>
          <w:rFonts w:asciiTheme="minorHAnsi" w:hAnsiTheme="minorHAnsi" w:cstheme="minorHAnsi"/>
          <w:sz w:val="22"/>
          <w:szCs w:val="22"/>
        </w:rPr>
        <w:t>S10, 1998.</w:t>
      </w:r>
    </w:p>
    <w:p w14:paraId="0C903702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39B0FBC" w14:textId="77777777" w:rsidR="00902248" w:rsidRPr="007378CF" w:rsidRDefault="009A68D8" w:rsidP="007378CF">
      <w:pPr>
        <w:ind w:left="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5</w:t>
      </w:r>
      <w:r w:rsidRPr="007378C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. 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3"/>
          <w:position w:val="-3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position w:val="-3"/>
          <w:sz w:val="22"/>
          <w:szCs w:val="22"/>
        </w:rPr>
        <w:t>,</w:t>
      </w:r>
      <w:r w:rsidRPr="007378CF">
        <w:rPr>
          <w:rFonts w:asciiTheme="minorHAnsi" w:hAnsiTheme="minorHAnsi" w:cstheme="minorHAnsi"/>
          <w:position w:val="-3"/>
          <w:sz w:val="22"/>
          <w:szCs w:val="22"/>
        </w:rPr>
        <w:t>NO</w:t>
      </w:r>
      <w:r w:rsidRPr="007378CF">
        <w:rPr>
          <w:rFonts w:asciiTheme="minorHAnsi" w:hAnsiTheme="minorHAnsi" w:cstheme="minorHAnsi"/>
          <w:spacing w:val="18"/>
          <w:position w:val="-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pe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</w:p>
    <w:p w14:paraId="3EB76821" w14:textId="77777777" w:rsidR="00902248" w:rsidRPr="007378CF" w:rsidRDefault="009A68D8" w:rsidP="007378CF">
      <w:pPr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Ex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 P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 xml:space="preserve">A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ud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z w:val="22"/>
          <w:szCs w:val="22"/>
        </w:rPr>
        <w:t>FAS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B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z w:val="22"/>
          <w:szCs w:val="22"/>
        </w:rPr>
        <w:t>12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4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499, 19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7378CF">
        <w:rPr>
          <w:rFonts w:asciiTheme="minorHAnsi" w:hAnsiTheme="minorHAnsi" w:cstheme="minorHAnsi"/>
          <w:sz w:val="22"/>
          <w:szCs w:val="22"/>
        </w:rPr>
        <w:t>8.</w:t>
      </w:r>
    </w:p>
    <w:p w14:paraId="1D2282BF" w14:textId="77777777" w:rsidR="00902248" w:rsidRPr="007378CF" w:rsidRDefault="00902248" w:rsidP="007378C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FFE9B2C" w14:textId="77777777" w:rsidR="00902248" w:rsidRPr="007378CF" w:rsidRDefault="009A68D8" w:rsidP="007378CF">
      <w:pPr>
        <w:ind w:left="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6</w:t>
      </w:r>
      <w:r w:rsidRPr="007378C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ond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</w:p>
    <w:p w14:paraId="7593D341" w14:textId="77777777" w:rsidR="00902248" w:rsidRPr="007378CF" w:rsidRDefault="009A68D8" w:rsidP="007378CF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>Exh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 P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z w:val="22"/>
          <w:szCs w:val="22"/>
        </w:rPr>
        <w:t>Eu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pe</w:t>
      </w:r>
      <w:r w:rsidRPr="007378CF">
        <w:rPr>
          <w:rFonts w:asciiTheme="minorHAnsi" w:hAnsiTheme="minorHAnsi" w:cstheme="minorHAnsi"/>
          <w:i/>
          <w:sz w:val="22"/>
          <w:szCs w:val="22"/>
        </w:rPr>
        <w:t>an R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es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z w:val="22"/>
          <w:szCs w:val="22"/>
        </w:rPr>
        <w:t>y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So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ty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z w:val="22"/>
          <w:szCs w:val="22"/>
        </w:rPr>
        <w:t>1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99</w:t>
      </w:r>
      <w:r w:rsidRPr="007378CF">
        <w:rPr>
          <w:rFonts w:asciiTheme="minorHAnsi" w:hAnsiTheme="minorHAnsi" w:cstheme="minorHAnsi"/>
          <w:sz w:val="22"/>
          <w:szCs w:val="22"/>
        </w:rPr>
        <w:t>8.</w:t>
      </w:r>
    </w:p>
    <w:p w14:paraId="431C5083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0497AA5" w14:textId="77777777" w:rsidR="00902248" w:rsidRPr="007378CF" w:rsidRDefault="009A68D8" w:rsidP="007378CF">
      <w:pPr>
        <w:ind w:left="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7</w:t>
      </w:r>
      <w:r w:rsidRPr="007378C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. A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w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hod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Mea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3"/>
          <w:position w:val="-3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3"/>
          <w:position w:val="-3"/>
          <w:sz w:val="22"/>
          <w:szCs w:val="22"/>
        </w:rPr>
        <w:t>N</w:t>
      </w:r>
      <w:r w:rsidRPr="007378CF">
        <w:rPr>
          <w:rFonts w:asciiTheme="minorHAnsi" w:hAnsiTheme="minorHAnsi" w:cstheme="minorHAnsi"/>
          <w:position w:val="-3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8"/>
          <w:position w:val="-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3"/>
          <w:position w:val="-3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position w:val="-3"/>
          <w:sz w:val="22"/>
          <w:szCs w:val="22"/>
        </w:rPr>
        <w:t>C</w:t>
      </w:r>
      <w:r w:rsidRPr="007378CF">
        <w:rPr>
          <w:rFonts w:asciiTheme="minorHAnsi" w:hAnsiTheme="minorHAnsi" w:cstheme="minorHAnsi"/>
          <w:position w:val="-3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8"/>
          <w:position w:val="-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</w:p>
    <w:p w14:paraId="0DF2E99B" w14:textId="77777777" w:rsidR="00902248" w:rsidRPr="007378CF" w:rsidRDefault="009A68D8" w:rsidP="007378CF">
      <w:pPr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7378CF">
        <w:rPr>
          <w:rFonts w:asciiTheme="minorHAnsi" w:hAnsiTheme="minorHAnsi" w:cstheme="minorHAnsi"/>
          <w:i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CC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M </w:t>
      </w:r>
      <w:r w:rsidRPr="007378CF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15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3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843,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1999.</w:t>
      </w:r>
    </w:p>
    <w:p w14:paraId="3AF894BC" w14:textId="77777777" w:rsidR="00902248" w:rsidRPr="007378CF" w:rsidRDefault="00902248" w:rsidP="007378CF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D6EB754" w14:textId="77777777" w:rsidR="00902248" w:rsidRPr="007378CF" w:rsidRDefault="009A68D8" w:rsidP="007378CF">
      <w:pPr>
        <w:ind w:left="560" w:right="149" w:hanging="360"/>
        <w:jc w:val="both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 xml:space="preserve">8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.,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ndo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 xml:space="preserve">h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qu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um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xh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on?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7378CF">
        <w:rPr>
          <w:rFonts w:asciiTheme="minorHAnsi" w:hAnsiTheme="minorHAnsi" w:cstheme="minorHAnsi"/>
          <w:i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CC</w:t>
      </w:r>
      <w:r w:rsidRPr="007378CF">
        <w:rPr>
          <w:rFonts w:asciiTheme="minorHAnsi" w:hAnsiTheme="minorHAnsi" w:cstheme="minorHAnsi"/>
          <w:i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16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0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378CF">
        <w:rPr>
          <w:rFonts w:asciiTheme="minorHAnsi" w:hAnsiTheme="minorHAnsi" w:cstheme="minorHAnsi"/>
          <w:sz w:val="22"/>
          <w:szCs w:val="22"/>
        </w:rPr>
        <w:t>0, 2000.</w:t>
      </w:r>
    </w:p>
    <w:p w14:paraId="4B7BF2D9" w14:textId="77777777" w:rsidR="00902248" w:rsidRPr="007378CF" w:rsidRDefault="00902248" w:rsidP="007378C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D2046DF" w14:textId="77777777" w:rsidR="00902248" w:rsidRPr="007378CF" w:rsidRDefault="009A68D8" w:rsidP="007378CF">
      <w:pPr>
        <w:ind w:left="560" w:right="1158" w:hanging="451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 xml:space="preserve">9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.,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. A 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que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 xml:space="preserve">ow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 xml:space="preserve">he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eas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xh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z w:val="22"/>
          <w:szCs w:val="22"/>
        </w:rPr>
        <w:t>Eu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z w:val="22"/>
          <w:szCs w:val="22"/>
        </w:rPr>
        <w:t>op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es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z w:val="22"/>
          <w:szCs w:val="22"/>
        </w:rPr>
        <w:t>y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ci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ty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7378CF">
        <w:rPr>
          <w:rFonts w:asciiTheme="minorHAnsi" w:hAnsiTheme="minorHAnsi" w:cstheme="minorHAnsi"/>
          <w:sz w:val="22"/>
          <w:szCs w:val="22"/>
        </w:rPr>
        <w:t>000.</w:t>
      </w:r>
    </w:p>
    <w:p w14:paraId="0A4BC343" w14:textId="77777777" w:rsidR="00902248" w:rsidRPr="007378CF" w:rsidRDefault="00902248" w:rsidP="007378C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78EAAB3" w14:textId="77777777" w:rsidR="00902248" w:rsidRPr="007378CF" w:rsidRDefault="009A68D8" w:rsidP="007378CF">
      <w:pPr>
        <w:ind w:left="560" w:right="77" w:hanging="451"/>
        <w:jc w:val="both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10</w:t>
      </w:r>
      <w:r w:rsidRPr="007378C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.,</w:t>
      </w:r>
      <w:r w:rsidRPr="007378C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n,</w:t>
      </w:r>
      <w:r w:rsidRPr="007378C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.S.</w:t>
      </w:r>
      <w:r w:rsidRPr="007378C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Pop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378CF">
        <w:rPr>
          <w:rFonts w:asciiTheme="minorHAnsi" w:hAnsiTheme="minorHAnsi" w:cstheme="minorHAnsi"/>
          <w:sz w:val="22"/>
          <w:szCs w:val="22"/>
        </w:rPr>
        <w:t>udy</w:t>
      </w:r>
      <w:r w:rsidRPr="007378C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tra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 xml:space="preserve">t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arri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fi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pacing w:val="49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z w:val="22"/>
          <w:szCs w:val="22"/>
        </w:rPr>
        <w:t>, B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ood S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i/>
          <w:sz w:val="22"/>
          <w:szCs w:val="22"/>
        </w:rPr>
        <w:t>b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z w:val="22"/>
          <w:szCs w:val="22"/>
        </w:rPr>
        <w:t>u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and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z w:val="22"/>
          <w:szCs w:val="22"/>
        </w:rPr>
        <w:t>ob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iz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on B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z w:val="22"/>
          <w:szCs w:val="22"/>
        </w:rPr>
        <w:t>hn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og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7378CF">
        <w:rPr>
          <w:rFonts w:asciiTheme="minorHAnsi" w:hAnsiTheme="minorHAnsi" w:cstheme="minorHAnsi"/>
          <w:sz w:val="22"/>
          <w:szCs w:val="22"/>
        </w:rPr>
        <w:t>9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2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7378CF">
        <w:rPr>
          <w:rFonts w:asciiTheme="minorHAnsi" w:hAnsiTheme="minorHAnsi" w:cstheme="minorHAnsi"/>
          <w:sz w:val="22"/>
          <w:szCs w:val="22"/>
        </w:rPr>
        <w:t>173,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2001.</w:t>
      </w:r>
    </w:p>
    <w:p w14:paraId="573741D5" w14:textId="77777777" w:rsidR="00902248" w:rsidRPr="007378CF" w:rsidRDefault="00902248" w:rsidP="007378CF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DE57A0B" w14:textId="77777777" w:rsidR="00902248" w:rsidRPr="007378CF" w:rsidRDefault="009A68D8" w:rsidP="007378CF">
      <w:pPr>
        <w:ind w:left="560" w:right="80" w:hanging="451"/>
        <w:jc w:val="both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11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.,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av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.S.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Pop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ng 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e 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 b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Ann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d.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Eng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z w:val="22"/>
          <w:szCs w:val="22"/>
        </w:rPr>
        <w:t>2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7378CF">
        <w:rPr>
          <w:rFonts w:asciiTheme="minorHAnsi" w:hAnsiTheme="minorHAnsi" w:cstheme="minorHAnsi"/>
          <w:sz w:val="22"/>
          <w:szCs w:val="22"/>
        </w:rPr>
        <w:t>S5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7378CF">
        <w:rPr>
          <w:rFonts w:asciiTheme="minorHAnsi" w:hAnsiTheme="minorHAnsi" w:cstheme="minorHAnsi"/>
          <w:sz w:val="22"/>
          <w:szCs w:val="22"/>
        </w:rPr>
        <w:t>, 20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378CF">
        <w:rPr>
          <w:rFonts w:asciiTheme="minorHAnsi" w:hAnsiTheme="minorHAnsi" w:cstheme="minorHAnsi"/>
          <w:sz w:val="22"/>
          <w:szCs w:val="22"/>
        </w:rPr>
        <w:t>1.</w:t>
      </w:r>
    </w:p>
    <w:p w14:paraId="6787E6E3" w14:textId="77777777" w:rsidR="00902248" w:rsidRPr="007378CF" w:rsidRDefault="00902248" w:rsidP="007378C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3B18C12" w14:textId="77777777" w:rsidR="00902248" w:rsidRPr="007378CF" w:rsidRDefault="009A68D8" w:rsidP="007378CF">
      <w:pPr>
        <w:ind w:left="560" w:right="77" w:hanging="451"/>
        <w:jc w:val="both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12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.,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n,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.S.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Pop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st</w:t>
      </w:r>
      <w:r w:rsidRPr="007378CF">
        <w:rPr>
          <w:rFonts w:asciiTheme="minorHAnsi" w:hAnsiTheme="minorHAnsi" w:cstheme="minorHAnsi"/>
          <w:sz w:val="22"/>
          <w:szCs w:val="22"/>
        </w:rPr>
        <w:t>udy of</w:t>
      </w:r>
      <w:r w:rsidRPr="007378C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ue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ox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n by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 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d ox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z w:val="22"/>
          <w:szCs w:val="22"/>
        </w:rPr>
        <w:t>Ann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d.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Eng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7378CF">
        <w:rPr>
          <w:rFonts w:asciiTheme="minorHAnsi" w:hAnsiTheme="minorHAnsi" w:cstheme="minorHAnsi"/>
          <w:sz w:val="22"/>
          <w:szCs w:val="22"/>
        </w:rPr>
        <w:t>9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7378CF">
        <w:rPr>
          <w:rFonts w:asciiTheme="minorHAnsi" w:hAnsiTheme="minorHAnsi" w:cstheme="minorHAnsi"/>
          <w:sz w:val="22"/>
          <w:szCs w:val="22"/>
        </w:rPr>
        <w:t>3, 20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378CF">
        <w:rPr>
          <w:rFonts w:asciiTheme="minorHAnsi" w:hAnsiTheme="minorHAnsi" w:cstheme="minorHAnsi"/>
          <w:sz w:val="22"/>
          <w:szCs w:val="22"/>
        </w:rPr>
        <w:t>1.</w:t>
      </w:r>
    </w:p>
    <w:p w14:paraId="2D57872D" w14:textId="77777777" w:rsidR="00902248" w:rsidRPr="007378CF" w:rsidRDefault="00902248" w:rsidP="007378C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1E98DC3" w14:textId="77777777" w:rsidR="00902248" w:rsidRPr="007378CF" w:rsidRDefault="009A68D8" w:rsidP="007378CF">
      <w:pPr>
        <w:ind w:left="109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13</w:t>
      </w:r>
      <w:r w:rsidRPr="007378C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.,</w:t>
      </w:r>
      <w:r w:rsidRPr="007378C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.S.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7378CF">
        <w:rPr>
          <w:rFonts w:asciiTheme="minorHAnsi" w:hAnsiTheme="minorHAnsi" w:cstheme="minorHAnsi"/>
          <w:sz w:val="22"/>
          <w:szCs w:val="22"/>
        </w:rPr>
        <w:t>op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de</w:t>
      </w:r>
      <w:r w:rsidRPr="007378C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</w:p>
    <w:p w14:paraId="47F01F19" w14:textId="77777777" w:rsidR="00902248" w:rsidRPr="007378CF" w:rsidRDefault="009A68D8" w:rsidP="007378CF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1"/>
          <w:sz w:val="22"/>
          <w:szCs w:val="22"/>
        </w:rPr>
        <w:t>tra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us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O 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odu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FASEB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7378CF">
        <w:rPr>
          <w:rFonts w:asciiTheme="minorHAnsi" w:hAnsiTheme="minorHAnsi" w:cstheme="minorHAnsi"/>
          <w:i/>
          <w:sz w:val="22"/>
          <w:szCs w:val="22"/>
        </w:rPr>
        <w:t>.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7378CF">
        <w:rPr>
          <w:rFonts w:asciiTheme="minorHAnsi" w:hAnsiTheme="minorHAnsi" w:cstheme="minorHAnsi"/>
          <w:sz w:val="22"/>
          <w:szCs w:val="22"/>
        </w:rPr>
        <w:t>6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5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853,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7378CF">
        <w:rPr>
          <w:rFonts w:asciiTheme="minorHAnsi" w:hAnsiTheme="minorHAnsi" w:cstheme="minorHAnsi"/>
          <w:sz w:val="22"/>
          <w:szCs w:val="22"/>
        </w:rPr>
        <w:t>002.</w:t>
      </w:r>
    </w:p>
    <w:p w14:paraId="61E5D0D4" w14:textId="77777777" w:rsidR="00902248" w:rsidRPr="007378CF" w:rsidRDefault="00902248" w:rsidP="007378CF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889518C" w14:textId="77777777" w:rsidR="00902248" w:rsidRPr="007378CF" w:rsidRDefault="009A68D8" w:rsidP="007378CF">
      <w:pPr>
        <w:ind w:left="560" w:right="77" w:hanging="451"/>
        <w:jc w:val="both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14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.,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n,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.S.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Pop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udy</w:t>
      </w:r>
      <w:r w:rsidRPr="007378C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ox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sz w:val="22"/>
          <w:szCs w:val="22"/>
        </w:rPr>
        <w:t>y by</w:t>
      </w:r>
      <w:r w:rsidRPr="007378C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ox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car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om</w:t>
      </w:r>
      <w:r w:rsidRPr="007378CF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asc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FASEB</w:t>
      </w:r>
      <w:r w:rsidRPr="007378CF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7378CF">
        <w:rPr>
          <w:rFonts w:asciiTheme="minorHAnsi" w:hAnsiTheme="minorHAnsi" w:cstheme="minorHAnsi"/>
          <w:i/>
          <w:sz w:val="22"/>
          <w:szCs w:val="22"/>
        </w:rPr>
        <w:t>.</w:t>
      </w:r>
      <w:r w:rsidRPr="007378CF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16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8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</w:p>
    <w:p w14:paraId="570A3D5A" w14:textId="77777777" w:rsidR="00902248" w:rsidRPr="007378CF" w:rsidRDefault="009A68D8" w:rsidP="007378CF">
      <w:pPr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>2002.</w:t>
      </w:r>
    </w:p>
    <w:p w14:paraId="3EE08933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6FC4BC2" w14:textId="77777777" w:rsidR="00902248" w:rsidRPr="007378CF" w:rsidRDefault="009A68D8" w:rsidP="007378CF">
      <w:pPr>
        <w:ind w:left="560" w:right="80" w:hanging="451"/>
        <w:jc w:val="both"/>
        <w:rPr>
          <w:rFonts w:asciiTheme="minorHAnsi" w:hAnsiTheme="minorHAnsi" w:cstheme="minorHAnsi"/>
          <w:sz w:val="22"/>
          <w:szCs w:val="22"/>
        </w:rPr>
        <w:sectPr w:rsidR="00902248" w:rsidRPr="007378CF">
          <w:footerReference w:type="default" r:id="rId12"/>
          <w:pgSz w:w="12240" w:h="15840"/>
          <w:pgMar w:top="1480" w:right="1200" w:bottom="280" w:left="1120" w:header="0" w:footer="951" w:gutter="0"/>
          <w:pgNumType w:start="5"/>
          <w:cols w:space="720"/>
        </w:sect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lastRenderedPageBreak/>
        <w:t>C</w:t>
      </w:r>
      <w:r w:rsidRPr="007378CF">
        <w:rPr>
          <w:rFonts w:asciiTheme="minorHAnsi" w:hAnsiTheme="minorHAnsi" w:cstheme="minorHAnsi"/>
          <w:sz w:val="22"/>
          <w:szCs w:val="22"/>
        </w:rPr>
        <w:t>15</w:t>
      </w:r>
      <w:r w:rsidRPr="007378C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.,</w:t>
      </w:r>
      <w:r w:rsidRPr="007378C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.S.</w:t>
      </w:r>
      <w:r w:rsidRPr="007378C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ox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e 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ox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z w:val="22"/>
          <w:szCs w:val="22"/>
        </w:rPr>
        <w:t>F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z w:val="22"/>
          <w:szCs w:val="22"/>
        </w:rPr>
        <w:t>SEB J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16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5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853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853, 2002.</w:t>
      </w:r>
    </w:p>
    <w:p w14:paraId="57F33056" w14:textId="77777777" w:rsidR="00902248" w:rsidRPr="007378CF" w:rsidRDefault="009A68D8" w:rsidP="007378CF">
      <w:pPr>
        <w:spacing w:before="84"/>
        <w:ind w:left="560" w:right="74" w:hanging="451"/>
        <w:jc w:val="both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lastRenderedPageBreak/>
        <w:t>C</w:t>
      </w:r>
      <w:r w:rsidRPr="007378CF">
        <w:rPr>
          <w:rFonts w:asciiTheme="minorHAnsi" w:hAnsiTheme="minorHAnsi" w:cstheme="minorHAnsi"/>
          <w:sz w:val="22"/>
          <w:szCs w:val="22"/>
        </w:rPr>
        <w:t>16</w:t>
      </w:r>
      <w:r w:rsidRPr="007378C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.,</w:t>
      </w:r>
      <w:r w:rsidRPr="007378C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.S.</w:t>
      </w:r>
      <w:r w:rsidRPr="007378C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Pop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de</w:t>
      </w:r>
      <w:r w:rsidRPr="007378C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res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e of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oo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ub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tes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V</w:t>
      </w:r>
      <w:r w:rsidRPr="007378CF">
        <w:rPr>
          <w:rFonts w:asciiTheme="minorHAnsi" w:hAnsiTheme="minorHAnsi" w:cstheme="minorHAnsi"/>
          <w:i/>
          <w:position w:val="10"/>
          <w:sz w:val="22"/>
          <w:szCs w:val="22"/>
        </w:rPr>
        <w:t>th</w:t>
      </w:r>
      <w:r w:rsidRPr="007378CF">
        <w:rPr>
          <w:rFonts w:asciiTheme="minorHAnsi" w:hAnsiTheme="minorHAnsi" w:cstheme="minorHAnsi"/>
          <w:i/>
          <w:spacing w:val="21"/>
          <w:position w:val="10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ter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na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z w:val="22"/>
          <w:szCs w:val="22"/>
        </w:rPr>
        <w:t>al</w:t>
      </w:r>
      <w:r w:rsidRPr="007378CF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z w:val="22"/>
          <w:szCs w:val="22"/>
        </w:rPr>
        <w:t>po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um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on</w:t>
      </w:r>
      <w:r w:rsidRPr="007378CF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z w:val="22"/>
          <w:szCs w:val="22"/>
        </w:rPr>
        <w:t>u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re</w:t>
      </w:r>
      <w:r w:rsidRPr="007378CF">
        <w:rPr>
          <w:rFonts w:asciiTheme="minorHAnsi" w:hAnsiTheme="minorHAnsi" w:cstheme="minorHAnsi"/>
          <w:i/>
          <w:sz w:val="22"/>
          <w:szCs w:val="22"/>
        </w:rPr>
        <w:t>nt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z w:val="22"/>
          <w:szCs w:val="22"/>
        </w:rPr>
        <w:t>u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ood Sub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z w:val="22"/>
          <w:szCs w:val="22"/>
        </w:rPr>
        <w:t>u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, 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z w:val="22"/>
          <w:szCs w:val="22"/>
        </w:rPr>
        <w:t>ho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, 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n, 2002.</w:t>
      </w:r>
    </w:p>
    <w:p w14:paraId="27922B6F" w14:textId="77777777" w:rsidR="00902248" w:rsidRPr="007378CF" w:rsidRDefault="00902248" w:rsidP="007378C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D991326" w14:textId="77777777" w:rsidR="00902248" w:rsidRPr="007378CF" w:rsidRDefault="009A68D8" w:rsidP="007378CF">
      <w:pPr>
        <w:ind w:left="109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17 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.S. Pop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qu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 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F?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FASEB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7378CF">
        <w:rPr>
          <w:rFonts w:asciiTheme="minorHAnsi" w:hAnsiTheme="minorHAnsi" w:cstheme="minorHAnsi"/>
          <w:sz w:val="22"/>
          <w:szCs w:val="22"/>
        </w:rPr>
        <w:t>, 20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378CF">
        <w:rPr>
          <w:rFonts w:asciiTheme="minorHAnsi" w:hAnsiTheme="minorHAnsi" w:cstheme="minorHAnsi"/>
          <w:sz w:val="22"/>
          <w:szCs w:val="22"/>
        </w:rPr>
        <w:t>4.</w:t>
      </w:r>
    </w:p>
    <w:p w14:paraId="648059C4" w14:textId="77777777" w:rsidR="00902248" w:rsidRPr="007378CF" w:rsidRDefault="00902248" w:rsidP="007378C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B00A08D" w14:textId="77777777" w:rsidR="00902248" w:rsidRPr="007378CF" w:rsidRDefault="009A68D8" w:rsidP="007378CF">
      <w:pPr>
        <w:ind w:left="560" w:right="77" w:hanging="451"/>
        <w:jc w:val="both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18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>.,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Exp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z w:val="22"/>
          <w:szCs w:val="22"/>
        </w:rPr>
        <w:t>on 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 xml:space="preserve">by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ood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z w:val="22"/>
          <w:szCs w:val="22"/>
        </w:rPr>
        <w:t>nna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B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d. Eng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eer</w:t>
      </w:r>
      <w:r w:rsidRPr="007378CF">
        <w:rPr>
          <w:rFonts w:asciiTheme="minorHAnsi" w:hAnsiTheme="minorHAnsi" w:cstheme="minorHAnsi"/>
          <w:i/>
          <w:sz w:val="22"/>
          <w:szCs w:val="22"/>
        </w:rPr>
        <w:t>.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 p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ess</w:t>
      </w:r>
      <w:r w:rsidRPr="007378CF">
        <w:rPr>
          <w:rFonts w:asciiTheme="minorHAnsi" w:hAnsiTheme="minorHAnsi" w:cstheme="minorHAnsi"/>
          <w:i/>
          <w:sz w:val="22"/>
          <w:szCs w:val="22"/>
        </w:rPr>
        <w:t>)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7378CF">
        <w:rPr>
          <w:rFonts w:asciiTheme="minorHAnsi" w:hAnsiTheme="minorHAnsi" w:cstheme="minorHAnsi"/>
          <w:sz w:val="22"/>
          <w:szCs w:val="22"/>
        </w:rPr>
        <w:t>004.</w:t>
      </w:r>
    </w:p>
    <w:p w14:paraId="521C0DB9" w14:textId="77777777" w:rsidR="00902248" w:rsidRPr="007378CF" w:rsidRDefault="00902248" w:rsidP="007378C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9475D82" w14:textId="77777777" w:rsidR="00902248" w:rsidRPr="007378CF" w:rsidRDefault="009A68D8" w:rsidP="007378CF">
      <w:pPr>
        <w:ind w:left="560" w:right="80" w:hanging="451"/>
        <w:jc w:val="both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 xml:space="preserve">19 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 xml:space="preserve">.,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 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z w:val="22"/>
          <w:szCs w:val="22"/>
        </w:rPr>
        <w:t>ne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re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n by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7378CF">
        <w:rPr>
          <w:rFonts w:asciiTheme="minorHAnsi" w:hAnsiTheme="minorHAnsi" w:cstheme="minorHAnsi"/>
          <w:sz w:val="22"/>
          <w:szCs w:val="22"/>
        </w:rPr>
        <w:t>d 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z w:val="22"/>
          <w:szCs w:val="22"/>
        </w:rPr>
        <w:t>FASEB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J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re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)</w:t>
      </w:r>
      <w:r w:rsidRPr="007378CF">
        <w:rPr>
          <w:rFonts w:asciiTheme="minorHAnsi" w:hAnsiTheme="minorHAnsi" w:cstheme="minorHAnsi"/>
          <w:sz w:val="22"/>
          <w:szCs w:val="22"/>
        </w:rPr>
        <w:t>, 2005.</w:t>
      </w:r>
    </w:p>
    <w:p w14:paraId="61DAFBE6" w14:textId="77777777" w:rsidR="00902248" w:rsidRPr="007378CF" w:rsidRDefault="00902248" w:rsidP="007378C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8FE7ED2" w14:textId="77777777" w:rsidR="00902248" w:rsidRPr="007378CF" w:rsidRDefault="009A68D8" w:rsidP="007378CF">
      <w:pPr>
        <w:ind w:left="560" w:right="80" w:hanging="451"/>
        <w:jc w:val="both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20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wl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ous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eas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nt</w:t>
      </w:r>
      <w:r w:rsidRPr="007378C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2+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ons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d 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ese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z w:val="22"/>
          <w:szCs w:val="22"/>
        </w:rPr>
        <w:t>Ann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d. Eng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 p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ess</w:t>
      </w:r>
      <w:r w:rsidRPr="007378CF">
        <w:rPr>
          <w:rFonts w:asciiTheme="minorHAnsi" w:hAnsiTheme="minorHAnsi" w:cstheme="minorHAnsi"/>
          <w:i/>
          <w:sz w:val="22"/>
          <w:szCs w:val="22"/>
        </w:rPr>
        <w:t>)</w:t>
      </w:r>
      <w:r w:rsidRPr="007378CF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2005.</w:t>
      </w:r>
    </w:p>
    <w:p w14:paraId="46541714" w14:textId="77777777" w:rsidR="00902248" w:rsidRPr="007378CF" w:rsidRDefault="00902248" w:rsidP="007378C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3063D79" w14:textId="77777777" w:rsidR="00902248" w:rsidRPr="007378CF" w:rsidRDefault="009A68D8" w:rsidP="007378CF">
      <w:pPr>
        <w:ind w:left="109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21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.,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eria</w:t>
      </w:r>
      <w:r w:rsidRPr="007378CF">
        <w:rPr>
          <w:rFonts w:asciiTheme="minorHAnsi" w:hAnsiTheme="minorHAnsi" w:cstheme="minorHAnsi"/>
          <w:sz w:val="22"/>
          <w:szCs w:val="22"/>
        </w:rPr>
        <w:t>nos</w:t>
      </w:r>
      <w:r w:rsidRPr="007378C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atica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position w:val="10"/>
          <w:sz w:val="22"/>
          <w:szCs w:val="22"/>
        </w:rPr>
        <w:t>2+</w:t>
      </w:r>
    </w:p>
    <w:p w14:paraId="41711151" w14:textId="77777777" w:rsidR="00902248" w:rsidRPr="007378CF" w:rsidRDefault="009A68D8" w:rsidP="007378CF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ese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essel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z w:val="22"/>
          <w:szCs w:val="22"/>
        </w:rPr>
        <w:t>Ann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d. Eng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ress</w:t>
      </w:r>
      <w:r w:rsidRPr="007378CF">
        <w:rPr>
          <w:rFonts w:asciiTheme="minorHAnsi" w:hAnsiTheme="minorHAnsi" w:cstheme="minorHAnsi"/>
          <w:i/>
          <w:sz w:val="22"/>
          <w:szCs w:val="22"/>
        </w:rPr>
        <w:t>)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2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00</w:t>
      </w:r>
      <w:r w:rsidRPr="007378CF">
        <w:rPr>
          <w:rFonts w:asciiTheme="minorHAnsi" w:hAnsiTheme="minorHAnsi" w:cstheme="minorHAnsi"/>
          <w:sz w:val="22"/>
          <w:szCs w:val="22"/>
        </w:rPr>
        <w:t>5.</w:t>
      </w:r>
    </w:p>
    <w:p w14:paraId="29B21968" w14:textId="77777777" w:rsidR="00902248" w:rsidRPr="007378CF" w:rsidRDefault="00902248" w:rsidP="007378C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0858179" w14:textId="77777777" w:rsidR="00902248" w:rsidRPr="007378CF" w:rsidRDefault="009A68D8" w:rsidP="007378CF">
      <w:pPr>
        <w:ind w:left="560" w:right="680" w:hanging="451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 xml:space="preserve">22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.,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. 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eria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ndo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 xml:space="preserve">h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scl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e’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FASEB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z w:val="22"/>
          <w:szCs w:val="22"/>
        </w:rPr>
        <w:t>2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4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283,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7378CF">
        <w:rPr>
          <w:rFonts w:asciiTheme="minorHAnsi" w:hAnsiTheme="minorHAnsi" w:cstheme="minorHAnsi"/>
          <w:sz w:val="22"/>
          <w:szCs w:val="22"/>
        </w:rPr>
        <w:t>0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378CF">
        <w:rPr>
          <w:rFonts w:asciiTheme="minorHAnsi" w:hAnsiTheme="minorHAnsi" w:cstheme="minorHAnsi"/>
          <w:sz w:val="22"/>
          <w:szCs w:val="22"/>
        </w:rPr>
        <w:t>6</w:t>
      </w:r>
    </w:p>
    <w:p w14:paraId="0CC4DEDE" w14:textId="77777777" w:rsidR="00902248" w:rsidRPr="007378CF" w:rsidRDefault="00902248" w:rsidP="007378C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7A6B14E" w14:textId="77777777" w:rsidR="00902248" w:rsidRPr="007378CF" w:rsidRDefault="009A68D8" w:rsidP="007378CF">
      <w:pPr>
        <w:ind w:left="560" w:right="113" w:hanging="451"/>
        <w:jc w:val="both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23 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 xml:space="preserve">.,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‘</w:t>
      </w:r>
      <w:r w:rsidRPr="007378CF">
        <w:rPr>
          <w:rFonts w:asciiTheme="minorHAnsi" w:hAnsiTheme="minorHAnsi" w:cstheme="minorHAnsi"/>
          <w:sz w:val="22"/>
          <w:szCs w:val="22"/>
        </w:rPr>
        <w:t xml:space="preserve">A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z w:val="22"/>
          <w:szCs w:val="22"/>
        </w:rPr>
        <w:t>ne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oph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cal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um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ese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ndo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ls’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FASEB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z w:val="22"/>
          <w:szCs w:val="22"/>
        </w:rPr>
        <w:t>2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z w:val="22"/>
          <w:szCs w:val="22"/>
        </w:rPr>
        <w:t>4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410, 2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00</w:t>
      </w:r>
      <w:r w:rsidRPr="007378CF">
        <w:rPr>
          <w:rFonts w:asciiTheme="minorHAnsi" w:hAnsiTheme="minorHAnsi" w:cstheme="minorHAnsi"/>
          <w:sz w:val="22"/>
          <w:szCs w:val="22"/>
        </w:rPr>
        <w:t>6</w:t>
      </w:r>
    </w:p>
    <w:p w14:paraId="50ECE230" w14:textId="77777777" w:rsidR="00902248" w:rsidRPr="007378CF" w:rsidRDefault="00902248" w:rsidP="007378C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AAE3829" w14:textId="77777777" w:rsidR="00902248" w:rsidRPr="007378CF" w:rsidRDefault="009A68D8" w:rsidP="007378CF">
      <w:pPr>
        <w:ind w:left="560" w:right="230" w:hanging="451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 xml:space="preserve">24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‘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ond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or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res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l 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ese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Anna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B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d. En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z w:val="22"/>
          <w:szCs w:val="22"/>
        </w:rPr>
        <w:t>.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2007</w:t>
      </w:r>
    </w:p>
    <w:p w14:paraId="78AD45DF" w14:textId="77777777" w:rsidR="00902248" w:rsidRPr="007378CF" w:rsidRDefault="00902248" w:rsidP="007378C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A5E7912" w14:textId="77777777" w:rsidR="00902248" w:rsidRPr="007378CF" w:rsidRDefault="009A68D8" w:rsidP="007378CF">
      <w:pPr>
        <w:ind w:left="560" w:right="675" w:hanging="451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 xml:space="preserve">25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h S.,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ñ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ez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ppo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7378CF">
        <w:rPr>
          <w:rFonts w:asciiTheme="minorHAnsi" w:hAnsiTheme="minorHAnsi" w:cstheme="minorHAnsi"/>
          <w:sz w:val="22"/>
          <w:szCs w:val="22"/>
        </w:rPr>
        <w:t>o,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.M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lc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ndu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ndo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 xml:space="preserve">O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 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sce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Anna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d.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ng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z w:val="22"/>
          <w:szCs w:val="22"/>
        </w:rPr>
        <w:t>2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378CF">
        <w:rPr>
          <w:rFonts w:asciiTheme="minorHAnsi" w:hAnsiTheme="minorHAnsi" w:cstheme="minorHAnsi"/>
          <w:sz w:val="22"/>
          <w:szCs w:val="22"/>
        </w:rPr>
        <w:t>07</w:t>
      </w:r>
    </w:p>
    <w:p w14:paraId="0557612A" w14:textId="77777777" w:rsidR="00902248" w:rsidRPr="007378CF" w:rsidRDefault="00902248" w:rsidP="007378C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4372F86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5426E20C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72BAD34D" w14:textId="77777777" w:rsidR="00902248" w:rsidRPr="007378CF" w:rsidRDefault="009A68D8" w:rsidP="007378CF">
      <w:pPr>
        <w:ind w:left="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i/>
          <w:sz w:val="22"/>
          <w:szCs w:val="22"/>
        </w:rPr>
        <w:t>)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B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OO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K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CH</w:t>
      </w:r>
      <w:r w:rsidRPr="007378CF">
        <w:rPr>
          <w:rFonts w:asciiTheme="minorHAnsi" w:hAnsiTheme="minorHAnsi" w:cstheme="minorHAnsi"/>
          <w:i/>
          <w:sz w:val="22"/>
          <w:szCs w:val="22"/>
        </w:rPr>
        <w:t>APTERS:</w:t>
      </w:r>
    </w:p>
    <w:p w14:paraId="0449353A" w14:textId="77777777" w:rsidR="00902248" w:rsidRPr="007378CF" w:rsidRDefault="00902248" w:rsidP="007378C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78B961D" w14:textId="77777777" w:rsidR="00902248" w:rsidRPr="007378CF" w:rsidRDefault="009A68D8" w:rsidP="007378CF">
      <w:pPr>
        <w:ind w:left="560" w:right="77" w:hanging="360"/>
        <w:jc w:val="both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>1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Pop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.S.,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ou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ub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 xml:space="preserve">e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tra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 xml:space="preserve">: </w:t>
      </w:r>
      <w:r w:rsidRPr="007378C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atic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l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  </w:t>
      </w:r>
      <w:r w:rsidRPr="007378C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ei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7378CF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iv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y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i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i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nal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i/>
          <w:sz w:val="22"/>
          <w:szCs w:val="22"/>
        </w:rPr>
        <w:t>po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a 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7378CF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if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ie</w:t>
      </w:r>
      <w:r w:rsidRPr="007378CF">
        <w:rPr>
          <w:rFonts w:asciiTheme="minorHAnsi" w:hAnsiTheme="minorHAnsi" w:cstheme="minorHAnsi"/>
          <w:i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7378CF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Me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V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. 12.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al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 xml:space="preserve"> 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xy</w:t>
      </w:r>
      <w:r w:rsidRPr="007378CF">
        <w:rPr>
          <w:rFonts w:asciiTheme="minorHAnsi" w:hAnsiTheme="minorHAnsi" w:cstheme="minorHAnsi"/>
          <w:i/>
          <w:sz w:val="22"/>
          <w:szCs w:val="22"/>
        </w:rPr>
        <w:t>g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rr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z w:val="22"/>
          <w:szCs w:val="22"/>
        </w:rPr>
        <w:t>: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F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tl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z w:val="22"/>
          <w:szCs w:val="22"/>
        </w:rPr>
        <w:t>. 2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7378CF">
        <w:rPr>
          <w:rFonts w:asciiTheme="minorHAnsi" w:hAnsiTheme="minorHAnsi" w:cstheme="minorHAnsi"/>
          <w:i/>
          <w:sz w:val="22"/>
          <w:szCs w:val="22"/>
        </w:rPr>
        <w:t>05</w:t>
      </w:r>
    </w:p>
    <w:p w14:paraId="110A982D" w14:textId="77777777" w:rsidR="00902248" w:rsidRPr="007378CF" w:rsidRDefault="00902248" w:rsidP="007378C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E7CAE51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70384D90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3B047BFB" w14:textId="77777777" w:rsidR="00902248" w:rsidRPr="007378CF" w:rsidRDefault="009A68D8" w:rsidP="007378CF">
      <w:pPr>
        <w:ind w:left="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i/>
          <w:sz w:val="22"/>
          <w:szCs w:val="22"/>
        </w:rPr>
        <w:t>E)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z w:val="22"/>
          <w:szCs w:val="22"/>
        </w:rPr>
        <w:t>V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TED PRESE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i/>
          <w:sz w:val="22"/>
          <w:szCs w:val="22"/>
        </w:rPr>
        <w:t>TAT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ION</w:t>
      </w:r>
      <w:r w:rsidRPr="007378CF">
        <w:rPr>
          <w:rFonts w:asciiTheme="minorHAnsi" w:hAnsiTheme="minorHAnsi" w:cstheme="minorHAnsi"/>
          <w:i/>
          <w:sz w:val="22"/>
          <w:szCs w:val="22"/>
        </w:rPr>
        <w:t>S:</w:t>
      </w:r>
    </w:p>
    <w:p w14:paraId="361530F7" w14:textId="77777777" w:rsidR="00902248" w:rsidRPr="007378CF" w:rsidRDefault="00902248" w:rsidP="007378C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60432F8" w14:textId="77777777" w:rsidR="00902248" w:rsidRPr="007378CF" w:rsidRDefault="009A68D8" w:rsidP="007378CF">
      <w:pPr>
        <w:ind w:left="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 xml:space="preserve">E1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4</w:t>
      </w:r>
      <w:r w:rsidRPr="007378CF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7378CF">
        <w:rPr>
          <w:rFonts w:asciiTheme="minorHAnsi" w:hAnsiTheme="minorHAnsi" w:cstheme="minorHAnsi"/>
          <w:spacing w:val="17"/>
          <w:position w:val="10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7378CF">
        <w:rPr>
          <w:rFonts w:asciiTheme="minorHAnsi" w:hAnsiTheme="minorHAnsi" w:cstheme="minorHAnsi"/>
          <w:sz w:val="22"/>
          <w:szCs w:val="22"/>
        </w:rPr>
        <w:t>n 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po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7378CF">
        <w:rPr>
          <w:rFonts w:asciiTheme="minorHAnsi" w:hAnsiTheme="minorHAnsi" w:cstheme="minorHAnsi"/>
          <w:sz w:val="22"/>
          <w:szCs w:val="22"/>
        </w:rPr>
        <w:t>um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ne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20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25, 2004)</w:t>
      </w:r>
    </w:p>
    <w:p w14:paraId="4A24399F" w14:textId="77777777" w:rsidR="00902248" w:rsidRPr="007378CF" w:rsidRDefault="009A68D8" w:rsidP="007378CF">
      <w:pPr>
        <w:spacing w:before="6"/>
        <w:ind w:left="200" w:right="166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 xml:space="preserve">E2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&amp;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 xml:space="preserve">FSU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ssee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12, 2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378CF">
        <w:rPr>
          <w:rFonts w:asciiTheme="minorHAnsi" w:hAnsiTheme="minorHAnsi" w:cstheme="minorHAnsi"/>
          <w:sz w:val="22"/>
          <w:szCs w:val="22"/>
        </w:rPr>
        <w:t xml:space="preserve">04) E3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ste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sis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"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2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4,</w:t>
      </w:r>
    </w:p>
    <w:p w14:paraId="6AC36752" w14:textId="77777777" w:rsidR="00902248" w:rsidRPr="007378CF" w:rsidRDefault="009A68D8" w:rsidP="007378CF">
      <w:pPr>
        <w:ind w:left="5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>2005)</w:t>
      </w:r>
    </w:p>
    <w:p w14:paraId="655F9778" w14:textId="77777777" w:rsidR="00902248" w:rsidRPr="007378CF" w:rsidRDefault="009A68D8" w:rsidP="007378CF">
      <w:pPr>
        <w:ind w:left="2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 xml:space="preserve">E4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3</w:t>
      </w:r>
      <w:r w:rsidRPr="007378CF">
        <w:rPr>
          <w:rFonts w:asciiTheme="minorHAnsi" w:hAnsiTheme="minorHAnsi" w:cstheme="minorHAnsi"/>
          <w:spacing w:val="-1"/>
          <w:position w:val="10"/>
          <w:sz w:val="22"/>
          <w:szCs w:val="22"/>
        </w:rPr>
        <w:t>r</w:t>
      </w:r>
      <w:r w:rsidRPr="007378CF">
        <w:rPr>
          <w:rFonts w:asciiTheme="minorHAnsi" w:hAnsiTheme="minorHAnsi" w:cstheme="minorHAnsi"/>
          <w:position w:val="10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9"/>
          <w:position w:val="10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Su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hool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no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2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7, 2006)</w:t>
      </w:r>
    </w:p>
    <w:p w14:paraId="1F42B8E7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DBC3561" w14:textId="77777777" w:rsidR="00902248" w:rsidRPr="007378CF" w:rsidRDefault="009A68D8" w:rsidP="007378CF">
      <w:pPr>
        <w:ind w:left="200" w:right="2257"/>
        <w:rPr>
          <w:rFonts w:asciiTheme="minorHAnsi" w:hAnsiTheme="minorHAnsi" w:cstheme="minorHAnsi"/>
          <w:sz w:val="22"/>
          <w:szCs w:val="22"/>
        </w:rPr>
        <w:sectPr w:rsidR="00902248" w:rsidRPr="007378CF">
          <w:pgSz w:w="12240" w:h="15840"/>
          <w:pgMar w:top="1360" w:right="1200" w:bottom="280" w:left="1120" w:header="0" w:footer="951" w:gutter="0"/>
          <w:cols w:space="720"/>
        </w:sectPr>
      </w:pPr>
      <w:r w:rsidRPr="007378CF">
        <w:rPr>
          <w:rFonts w:asciiTheme="minorHAnsi" w:hAnsiTheme="minorHAnsi" w:cstheme="minorHAnsi"/>
          <w:sz w:val="22"/>
          <w:szCs w:val="22"/>
        </w:rPr>
        <w:t xml:space="preserve">E5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ersit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22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 xml:space="preserve">26, 2007) E6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2007 Ex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(Was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DC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28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30, 200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7378CF">
        <w:rPr>
          <w:rFonts w:asciiTheme="minorHAnsi" w:hAnsiTheme="minorHAnsi" w:cstheme="minorHAnsi"/>
          <w:sz w:val="22"/>
          <w:szCs w:val="22"/>
        </w:rPr>
        <w:t>)</w:t>
      </w:r>
    </w:p>
    <w:p w14:paraId="1858C4AD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207DCCAF" w14:textId="77777777" w:rsidR="00902248" w:rsidRPr="007378CF" w:rsidRDefault="00902248" w:rsidP="007378CF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5221305" w14:textId="77777777" w:rsidR="00902248" w:rsidRPr="007378CF" w:rsidRDefault="009A68D8" w:rsidP="007378CF">
      <w:pPr>
        <w:spacing w:before="25"/>
        <w:ind w:left="3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i/>
          <w:sz w:val="22"/>
          <w:szCs w:val="22"/>
        </w:rPr>
        <w:t>F)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T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i/>
          <w:sz w:val="22"/>
          <w:szCs w:val="22"/>
        </w:rPr>
        <w:t>ES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i/>
          <w:sz w:val="22"/>
          <w:szCs w:val="22"/>
        </w:rPr>
        <w:t>S :</w:t>
      </w:r>
    </w:p>
    <w:p w14:paraId="57405831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A84448A" w14:textId="77777777" w:rsidR="00902248" w:rsidRPr="007378CF" w:rsidRDefault="009A68D8" w:rsidP="007378CF">
      <w:pPr>
        <w:ind w:left="3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 xml:space="preserve">F1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udy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z w:val="22"/>
          <w:szCs w:val="22"/>
        </w:rPr>
        <w:t>nd 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eta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Th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</w:p>
    <w:p w14:paraId="1F463BD3" w14:textId="77777777" w:rsidR="00902248" w:rsidRPr="007378CF" w:rsidRDefault="009A68D8" w:rsidP="007378CF">
      <w:pPr>
        <w:ind w:left="6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, 199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</w:p>
    <w:p w14:paraId="6471D163" w14:textId="77777777" w:rsidR="00902248" w:rsidRPr="007378CF" w:rsidRDefault="00902248" w:rsidP="007378CF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D7AA498" w14:textId="77777777" w:rsidR="00902248" w:rsidRPr="007378CF" w:rsidRDefault="009A68D8" w:rsidP="007378CF">
      <w:pPr>
        <w:ind w:left="660" w:right="581" w:hanging="3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 xml:space="preserve">F2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n 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>n hu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un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 </w:t>
      </w:r>
      <w:r w:rsidRPr="007378CF">
        <w:rPr>
          <w:rFonts w:asciiTheme="minorHAnsi" w:hAnsiTheme="minorHAnsi" w:cstheme="minorHAnsi"/>
          <w:sz w:val="22"/>
          <w:szCs w:val="22"/>
        </w:rPr>
        <w:t>Ph.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ersit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, 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, 1999.</w:t>
      </w:r>
    </w:p>
    <w:p w14:paraId="65094F0E" w14:textId="77777777" w:rsidR="00902248" w:rsidRPr="007378CF" w:rsidRDefault="00902248" w:rsidP="007378CF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12AC565" w14:textId="77777777" w:rsidR="00902248" w:rsidRPr="007378CF" w:rsidRDefault="009A68D8" w:rsidP="007378CF">
      <w:pPr>
        <w:ind w:left="3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ATENT</w:t>
      </w:r>
      <w:r w:rsidRPr="007378CF">
        <w:rPr>
          <w:rFonts w:asciiTheme="minorHAnsi" w:hAnsiTheme="minorHAnsi" w:cstheme="minorHAnsi"/>
          <w:b/>
          <w:sz w:val="22"/>
          <w:szCs w:val="22"/>
        </w:rPr>
        <w:t>S :</w:t>
      </w:r>
    </w:p>
    <w:p w14:paraId="50E39074" w14:textId="77777777" w:rsidR="00902248" w:rsidRPr="007378CF" w:rsidRDefault="00902248" w:rsidP="007378C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5298709" w14:textId="77777777" w:rsidR="00902248" w:rsidRPr="007378CF" w:rsidRDefault="009A68D8" w:rsidP="007378CF">
      <w:pPr>
        <w:ind w:left="660" w:right="511" w:hanging="3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 xml:space="preserve">P1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S.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nd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pp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us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7378CF">
        <w:rPr>
          <w:rFonts w:asciiTheme="minorHAnsi" w:hAnsiTheme="minorHAnsi" w:cstheme="minorHAnsi"/>
          <w:sz w:val="22"/>
          <w:szCs w:val="22"/>
        </w:rPr>
        <w:t xml:space="preserve">hod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sz w:val="22"/>
          <w:szCs w:val="22"/>
        </w:rPr>
        <w:t>or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 xml:space="preserve">ow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t 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ara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 xml:space="preserve">h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od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 hu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un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7378CF">
        <w:rPr>
          <w:rFonts w:asciiTheme="minorHAnsi" w:hAnsiTheme="minorHAnsi" w:cstheme="minorHAnsi"/>
          <w:i/>
          <w:sz w:val="22"/>
          <w:szCs w:val="22"/>
        </w:rPr>
        <w:t>O 01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7378CF">
        <w:rPr>
          <w:rFonts w:asciiTheme="minorHAnsi" w:hAnsiTheme="minorHAnsi" w:cstheme="minorHAnsi"/>
          <w:i/>
          <w:sz w:val="22"/>
          <w:szCs w:val="22"/>
        </w:rPr>
        <w:t>827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8</w:t>
      </w:r>
      <w:r w:rsidRPr="007378CF">
        <w:rPr>
          <w:rFonts w:asciiTheme="minorHAnsi" w:hAnsiTheme="minorHAnsi" w:cstheme="minorHAnsi"/>
          <w:i/>
          <w:sz w:val="22"/>
          <w:szCs w:val="22"/>
        </w:rPr>
        <w:t>2;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7378CF">
        <w:rPr>
          <w:rFonts w:asciiTheme="minorHAnsi" w:hAnsiTheme="minorHAnsi" w:cstheme="minorHAnsi"/>
          <w:i/>
          <w:sz w:val="22"/>
          <w:szCs w:val="22"/>
        </w:rPr>
        <w:t>S 6,86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6</w:t>
      </w:r>
      <w:r w:rsidRPr="007378CF">
        <w:rPr>
          <w:rFonts w:asciiTheme="minorHAnsi" w:hAnsiTheme="minorHAnsi" w:cstheme="minorHAnsi"/>
          <w:i/>
          <w:sz w:val="22"/>
          <w:szCs w:val="22"/>
        </w:rPr>
        <w:t>,63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7</w:t>
      </w:r>
      <w:r w:rsidRPr="007378CF">
        <w:rPr>
          <w:rFonts w:asciiTheme="minorHAnsi" w:hAnsiTheme="minorHAnsi" w:cstheme="minorHAnsi"/>
          <w:sz w:val="22"/>
          <w:szCs w:val="22"/>
        </w:rPr>
        <w:t>)</w:t>
      </w:r>
    </w:p>
    <w:p w14:paraId="652E3664" w14:textId="77777777" w:rsidR="00902248" w:rsidRPr="007378CF" w:rsidRDefault="00902248" w:rsidP="007378C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8E9772A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6F8D621E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1DFA0D44" w14:textId="77777777" w:rsidR="00902248" w:rsidRPr="007378CF" w:rsidRDefault="009A68D8" w:rsidP="007378CF">
      <w:pPr>
        <w:ind w:left="30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7378CF">
        <w:rPr>
          <w:rFonts w:asciiTheme="minorHAnsi" w:hAnsiTheme="minorHAnsi" w:cstheme="minorHAnsi"/>
          <w:b/>
          <w:sz w:val="22"/>
          <w:szCs w:val="22"/>
        </w:rPr>
        <w:t>S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EARC</w:t>
      </w:r>
      <w:r w:rsidRPr="007378CF">
        <w:rPr>
          <w:rFonts w:asciiTheme="minorHAnsi" w:hAnsiTheme="minorHAnsi" w:cstheme="minorHAnsi"/>
          <w:b/>
          <w:sz w:val="22"/>
          <w:szCs w:val="22"/>
        </w:rPr>
        <w:t>H</w:t>
      </w:r>
      <w:r w:rsidRPr="007378CF">
        <w:rPr>
          <w:rFonts w:asciiTheme="minorHAnsi" w:hAnsiTheme="minorHAnsi" w:cstheme="minorHAnsi"/>
          <w:b/>
          <w:spacing w:val="2"/>
          <w:sz w:val="22"/>
          <w:szCs w:val="22"/>
        </w:rPr>
        <w:t xml:space="preserve"> F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UND</w:t>
      </w:r>
      <w:r w:rsidRPr="007378C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b/>
          <w:spacing w:val="-1"/>
          <w:sz w:val="22"/>
          <w:szCs w:val="22"/>
        </w:rPr>
        <w:t>NG</w:t>
      </w:r>
      <w:r w:rsidRPr="007378CF">
        <w:rPr>
          <w:rFonts w:asciiTheme="minorHAnsi" w:hAnsiTheme="minorHAnsi" w:cstheme="minorHAnsi"/>
          <w:b/>
          <w:sz w:val="22"/>
          <w:szCs w:val="22"/>
        </w:rPr>
        <w:t>:</w:t>
      </w:r>
    </w:p>
    <w:p w14:paraId="1CDBA0A1" w14:textId="77777777" w:rsidR="00902248" w:rsidRPr="007378CF" w:rsidRDefault="00902248" w:rsidP="007378C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0ADF96F" w14:textId="77777777" w:rsidR="00902248" w:rsidRPr="007378CF" w:rsidRDefault="009A68D8" w:rsidP="007378CF">
      <w:pPr>
        <w:ind w:left="660" w:right="75" w:hanging="54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 xml:space="preserve">F1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erica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 xml:space="preserve">n.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7378CF">
        <w:rPr>
          <w:rFonts w:asciiTheme="minorHAnsi" w:hAnsiTheme="minorHAnsi" w:cstheme="minorHAnsi"/>
          <w:sz w:val="22"/>
          <w:szCs w:val="22"/>
        </w:rPr>
        <w:t>op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z w:val="22"/>
          <w:szCs w:val="22"/>
        </w:rPr>
        <w:t>nt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 xml:space="preserve">e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of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asc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,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07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378CF">
        <w:rPr>
          <w:rFonts w:asciiTheme="minorHAnsi" w:hAnsiTheme="minorHAnsi" w:cstheme="minorHAnsi"/>
          <w:sz w:val="22"/>
          <w:szCs w:val="22"/>
        </w:rPr>
        <w:t>1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7378CF">
        <w:rPr>
          <w:rFonts w:asciiTheme="minorHAnsi" w:hAnsiTheme="minorHAnsi" w:cstheme="minorHAnsi"/>
          <w:sz w:val="22"/>
          <w:szCs w:val="22"/>
        </w:rPr>
        <w:t>04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06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7378CF">
        <w:rPr>
          <w:rFonts w:asciiTheme="minorHAnsi" w:hAnsiTheme="minorHAnsi" w:cstheme="minorHAnsi"/>
          <w:sz w:val="22"/>
          <w:szCs w:val="22"/>
        </w:rPr>
        <w:t>30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7378CF">
        <w:rPr>
          <w:rFonts w:asciiTheme="minorHAnsi" w:hAnsiTheme="minorHAnsi" w:cstheme="minorHAnsi"/>
          <w:sz w:val="22"/>
          <w:szCs w:val="22"/>
        </w:rPr>
        <w:t xml:space="preserve">08.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oun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</w:p>
    <w:p w14:paraId="1D46F2F7" w14:textId="77777777" w:rsidR="00902248" w:rsidRPr="007378CF" w:rsidRDefault="009A68D8" w:rsidP="007378CF">
      <w:pPr>
        <w:ind w:left="6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>$260,000.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[</w:t>
      </w:r>
      <w:r w:rsidRPr="007378C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 xml:space="preserve">op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7378CF">
        <w:rPr>
          <w:rFonts w:asciiTheme="minorHAnsi" w:hAnsiTheme="minorHAnsi" w:cstheme="minorHAnsi"/>
          <w:sz w:val="22"/>
          <w:szCs w:val="22"/>
        </w:rPr>
        <w:t>.28 p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le]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</w:p>
    <w:p w14:paraId="45E3A6D3" w14:textId="77777777" w:rsidR="00902248" w:rsidRPr="007378CF" w:rsidRDefault="00902248" w:rsidP="007378C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983D63A" w14:textId="77777777" w:rsidR="00902248" w:rsidRPr="007378CF" w:rsidRDefault="009A68D8" w:rsidP="007378CF">
      <w:pPr>
        <w:ind w:left="83" w:right="983"/>
        <w:jc w:val="center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 xml:space="preserve">F2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7378CF">
        <w:rPr>
          <w:rFonts w:asciiTheme="minorHAnsi" w:hAnsiTheme="minorHAnsi" w:cstheme="minorHAnsi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378CF">
        <w:rPr>
          <w:rFonts w:asciiTheme="minorHAnsi" w:hAnsiTheme="minorHAnsi" w:cstheme="minorHAnsi"/>
          <w:sz w:val="22"/>
          <w:szCs w:val="22"/>
        </w:rPr>
        <w:t>or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ph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7378CF">
        <w:rPr>
          <w:rFonts w:asciiTheme="minorHAnsi" w:hAnsiTheme="minorHAnsi" w:cstheme="minorHAnsi"/>
          <w:sz w:val="22"/>
          <w:szCs w:val="22"/>
        </w:rPr>
        <w:t xml:space="preserve">, 2006.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oun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$15,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378CF">
        <w:rPr>
          <w:rFonts w:asciiTheme="minorHAnsi" w:hAnsiTheme="minorHAnsi" w:cstheme="minorHAnsi"/>
          <w:sz w:val="22"/>
          <w:szCs w:val="22"/>
        </w:rPr>
        <w:t>00</w:t>
      </w:r>
    </w:p>
    <w:p w14:paraId="61BE4649" w14:textId="77777777" w:rsidR="00902248" w:rsidRPr="007378CF" w:rsidRDefault="00902248" w:rsidP="007378C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B9B48D7" w14:textId="77777777" w:rsidR="00902248" w:rsidRPr="007378CF" w:rsidRDefault="009A68D8" w:rsidP="007378CF">
      <w:pPr>
        <w:ind w:left="660" w:right="218" w:hanging="54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 xml:space="preserve">F3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erica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n 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378CF">
        <w:rPr>
          <w:rFonts w:asciiTheme="minorHAnsi" w:hAnsiTheme="minorHAnsi" w:cstheme="minorHAnsi"/>
          <w:sz w:val="22"/>
          <w:szCs w:val="22"/>
        </w:rPr>
        <w:t>Pu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ert</w:t>
      </w:r>
      <w:r w:rsidRPr="007378CF">
        <w:rPr>
          <w:rFonts w:asciiTheme="minorHAnsi" w:hAnsiTheme="minorHAnsi" w:cstheme="minorHAnsi"/>
          <w:sz w:val="22"/>
          <w:szCs w:val="22"/>
        </w:rPr>
        <w:t xml:space="preserve">o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 xml:space="preserve">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378C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-A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z w:val="22"/>
          <w:szCs w:val="22"/>
        </w:rPr>
        <w:t>P</w:t>
      </w:r>
      <w:r w:rsidRPr="007378C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n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 xml:space="preserve">on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asc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one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ng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, 2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378CF">
        <w:rPr>
          <w:rFonts w:asciiTheme="minorHAnsi" w:hAnsiTheme="minorHAnsi" w:cstheme="minorHAnsi"/>
          <w:sz w:val="22"/>
          <w:szCs w:val="22"/>
        </w:rPr>
        <w:t>04.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oun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</w:p>
    <w:p w14:paraId="6F4656A4" w14:textId="77777777" w:rsidR="00902248" w:rsidRPr="007378CF" w:rsidRDefault="009A68D8" w:rsidP="007378CF">
      <w:pPr>
        <w:ind w:left="6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z w:val="22"/>
          <w:szCs w:val="22"/>
        </w:rPr>
        <w:t>$120,000.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378CF">
        <w:rPr>
          <w:rFonts w:asciiTheme="minorHAnsi" w:hAnsiTheme="minorHAnsi" w:cstheme="minorHAnsi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378CF">
        <w:rPr>
          <w:rFonts w:asciiTheme="minorHAnsi" w:hAnsiTheme="minorHAnsi" w:cstheme="minorHAnsi"/>
          <w:sz w:val="22"/>
          <w:szCs w:val="22"/>
        </w:rPr>
        <w:t xml:space="preserve">o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>F1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378CF">
        <w:rPr>
          <w:rFonts w:asciiTheme="minorHAnsi" w:hAnsiTheme="minorHAnsi" w:cstheme="minorHAnsi"/>
          <w:sz w:val="22"/>
          <w:szCs w:val="22"/>
        </w:rPr>
        <w:t>.</w:t>
      </w:r>
    </w:p>
    <w:p w14:paraId="7876B90D" w14:textId="77777777" w:rsidR="00902248" w:rsidRPr="007378CF" w:rsidRDefault="00902248" w:rsidP="007378C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DA62214" w14:textId="77777777" w:rsidR="00902248" w:rsidRPr="007378CF" w:rsidRDefault="009A68D8" w:rsidP="007378CF">
      <w:pPr>
        <w:ind w:left="81" w:right="997"/>
        <w:jc w:val="center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 xml:space="preserve">F4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cce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378CF">
        <w:rPr>
          <w:rFonts w:asciiTheme="minorHAnsi" w:hAnsiTheme="minorHAnsi" w:cstheme="minorHAnsi"/>
          <w:sz w:val="22"/>
          <w:szCs w:val="22"/>
        </w:rPr>
        <w:t xml:space="preserve">o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z w:val="22"/>
          <w:szCs w:val="22"/>
        </w:rPr>
        <w:t>En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378CF">
        <w:rPr>
          <w:rFonts w:asciiTheme="minorHAnsi" w:hAnsiTheme="minorHAnsi" w:cstheme="minorHAnsi"/>
          <w:sz w:val="22"/>
          <w:szCs w:val="22"/>
        </w:rPr>
        <w:t>. 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7378CF">
        <w:rPr>
          <w:rFonts w:asciiTheme="minorHAnsi" w:hAnsiTheme="minorHAnsi" w:cstheme="minorHAnsi"/>
          <w:sz w:val="22"/>
          <w:szCs w:val="22"/>
        </w:rPr>
        <w:t>y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arc</w:t>
      </w:r>
      <w:r w:rsidRPr="007378CF">
        <w:rPr>
          <w:rFonts w:asciiTheme="minorHAnsi" w:hAnsiTheme="minorHAnsi" w:cstheme="minorHAnsi"/>
          <w:sz w:val="22"/>
          <w:szCs w:val="22"/>
        </w:rPr>
        <w:t xml:space="preserve">h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nh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nt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7378CF">
        <w:rPr>
          <w:rFonts w:asciiTheme="minorHAnsi" w:hAnsiTheme="minorHAnsi" w:cstheme="minorHAnsi"/>
          <w:sz w:val="22"/>
          <w:szCs w:val="22"/>
        </w:rPr>
        <w:t>d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7378CF">
        <w:rPr>
          <w:rFonts w:asciiTheme="minorHAnsi" w:hAnsiTheme="minorHAnsi" w:cstheme="minorHAnsi"/>
          <w:i/>
          <w:sz w:val="22"/>
          <w:szCs w:val="22"/>
        </w:rPr>
        <w:t>o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i/>
          <w:sz w:val="22"/>
          <w:szCs w:val="22"/>
        </w:rPr>
        <w:t>e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7378C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NO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w w:val="99"/>
          <w:position w:val="10"/>
          <w:sz w:val="22"/>
          <w:szCs w:val="22"/>
        </w:rPr>
        <w:t>2+</w:t>
      </w:r>
    </w:p>
    <w:p w14:paraId="69764AEE" w14:textId="77777777" w:rsidR="00902248" w:rsidRPr="007378CF" w:rsidRDefault="009A68D8" w:rsidP="007378CF">
      <w:pPr>
        <w:ind w:left="660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378CF">
        <w:rPr>
          <w:rFonts w:asciiTheme="minorHAnsi" w:hAnsiTheme="minorHAnsi" w:cstheme="minorHAnsi"/>
          <w:sz w:val="22"/>
          <w:szCs w:val="22"/>
        </w:rPr>
        <w:t>n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ess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378CF">
        <w:rPr>
          <w:rFonts w:asciiTheme="minorHAnsi" w:hAnsiTheme="minorHAnsi" w:cstheme="minorHAnsi"/>
          <w:sz w:val="22"/>
          <w:szCs w:val="22"/>
        </w:rPr>
        <w:t>s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378CF">
        <w:rPr>
          <w:rFonts w:asciiTheme="minorHAnsi" w:hAnsiTheme="minorHAnsi" w:cstheme="minorHAnsi"/>
          <w:sz w:val="22"/>
          <w:szCs w:val="22"/>
        </w:rPr>
        <w:t>f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he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7378CF">
        <w:rPr>
          <w:rFonts w:asciiTheme="minorHAnsi" w:hAnsiTheme="minorHAnsi" w:cstheme="minorHAnsi"/>
          <w:sz w:val="22"/>
          <w:szCs w:val="22"/>
        </w:rPr>
        <w:t>o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378CF">
        <w:rPr>
          <w:rFonts w:asciiTheme="minorHAnsi" w:hAnsiTheme="minorHAnsi" w:cstheme="minorHAnsi"/>
          <w:sz w:val="22"/>
          <w:szCs w:val="22"/>
        </w:rPr>
        <w:t>u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378CF">
        <w:rPr>
          <w:rFonts w:asciiTheme="minorHAnsi" w:hAnsiTheme="minorHAnsi" w:cstheme="minorHAnsi"/>
          <w:sz w:val="22"/>
          <w:szCs w:val="22"/>
        </w:rPr>
        <w:t xml:space="preserve">on, 2004. 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378CF">
        <w:rPr>
          <w:rFonts w:asciiTheme="minorHAnsi" w:hAnsiTheme="minorHAnsi" w:cstheme="minorHAnsi"/>
          <w:sz w:val="22"/>
          <w:szCs w:val="22"/>
        </w:rPr>
        <w:t xml:space="preserve">d 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378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378CF">
        <w:rPr>
          <w:rFonts w:asciiTheme="minorHAnsi" w:hAnsiTheme="minorHAnsi" w:cstheme="minorHAnsi"/>
          <w:sz w:val="22"/>
          <w:szCs w:val="22"/>
        </w:rPr>
        <w:t>oun</w:t>
      </w:r>
      <w:r w:rsidRPr="007378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378CF">
        <w:rPr>
          <w:rFonts w:asciiTheme="minorHAnsi" w:hAnsiTheme="minorHAnsi" w:cstheme="minorHAnsi"/>
          <w:sz w:val="22"/>
          <w:szCs w:val="22"/>
        </w:rPr>
        <w:t>:</w:t>
      </w:r>
      <w:r w:rsidRPr="007378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378CF">
        <w:rPr>
          <w:rFonts w:asciiTheme="minorHAnsi" w:hAnsiTheme="minorHAnsi" w:cstheme="minorHAnsi"/>
          <w:spacing w:val="-2"/>
          <w:sz w:val="22"/>
          <w:szCs w:val="22"/>
        </w:rPr>
        <w:t>$</w:t>
      </w:r>
      <w:r w:rsidRPr="007378CF">
        <w:rPr>
          <w:rFonts w:asciiTheme="minorHAnsi" w:hAnsiTheme="minorHAnsi" w:cstheme="minorHAnsi"/>
          <w:sz w:val="22"/>
          <w:szCs w:val="22"/>
        </w:rPr>
        <w:t>5,000.</w:t>
      </w:r>
    </w:p>
    <w:p w14:paraId="7A257B6D" w14:textId="77777777" w:rsidR="00902248" w:rsidRPr="007378CF" w:rsidRDefault="00902248" w:rsidP="007378C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AFD052E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27BC5D80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005BBC4A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5A530C9E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3F17E9E8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13754FB6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167FB836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3CCAA0D8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44896545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65FEE9FF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7F63C4FB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3188E039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6B0EBB1A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2F2CD0D4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65541C92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66D8F8C9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2CCD1881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5331CC67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387B6675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71166494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031D65F3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19DCC936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461FDD5C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4F7BDA81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5D7A56A9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395B7C65" w14:textId="77777777" w:rsidR="00902248" w:rsidRPr="007378CF" w:rsidRDefault="00902248" w:rsidP="007378CF">
      <w:pPr>
        <w:rPr>
          <w:rFonts w:asciiTheme="minorHAnsi" w:hAnsiTheme="minorHAnsi" w:cstheme="minorHAnsi"/>
          <w:sz w:val="22"/>
          <w:szCs w:val="22"/>
        </w:rPr>
      </w:pPr>
    </w:p>
    <w:p w14:paraId="05BFF0DB" w14:textId="77777777" w:rsidR="00902248" w:rsidRPr="007378CF" w:rsidRDefault="009A68D8" w:rsidP="007378CF">
      <w:pPr>
        <w:spacing w:before="26"/>
        <w:ind w:left="4959" w:right="4702"/>
        <w:jc w:val="center"/>
        <w:rPr>
          <w:rFonts w:asciiTheme="minorHAnsi" w:hAnsiTheme="minorHAnsi" w:cstheme="minorHAnsi"/>
          <w:sz w:val="22"/>
          <w:szCs w:val="22"/>
        </w:rPr>
      </w:pPr>
      <w:r w:rsidRPr="007378CF">
        <w:rPr>
          <w:rFonts w:asciiTheme="minorHAnsi" w:hAnsiTheme="minorHAnsi" w:cstheme="minorHAnsi"/>
          <w:spacing w:val="-1"/>
          <w:w w:val="99"/>
          <w:sz w:val="22"/>
          <w:szCs w:val="22"/>
        </w:rPr>
        <w:t>v</w:t>
      </w:r>
      <w:r w:rsidRPr="007378CF">
        <w:rPr>
          <w:rFonts w:asciiTheme="minorHAnsi" w:hAnsiTheme="minorHAnsi" w:cstheme="minorHAnsi"/>
          <w:w w:val="99"/>
          <w:sz w:val="22"/>
          <w:szCs w:val="22"/>
        </w:rPr>
        <w:t>ii</w:t>
      </w:r>
    </w:p>
    <w:sectPr w:rsidR="00902248" w:rsidRPr="007378CF">
      <w:footerReference w:type="default" r:id="rId13"/>
      <w:pgSz w:w="12240" w:h="15840"/>
      <w:pgMar w:top="1480" w:right="1280" w:bottom="28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576AF" w14:textId="77777777" w:rsidR="009A68D8" w:rsidRDefault="009A68D8">
      <w:r>
        <w:separator/>
      </w:r>
    </w:p>
  </w:endnote>
  <w:endnote w:type="continuationSeparator" w:id="0">
    <w:p w14:paraId="745FD33A" w14:textId="77777777" w:rsidR="009A68D8" w:rsidRDefault="009A6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29348" w14:textId="2875F805" w:rsidR="00902248" w:rsidRDefault="007378CF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4016E437" wp14:editId="23E878FB">
              <wp:simplePos x="0" y="0"/>
              <wp:positionH relativeFrom="page">
                <wp:posOffset>3855085</wp:posOffset>
              </wp:positionH>
              <wp:positionV relativeFrom="page">
                <wp:posOffset>9314815</wp:posOffset>
              </wp:positionV>
              <wp:extent cx="60325" cy="151765"/>
              <wp:effectExtent l="0" t="0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32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D61517" w14:textId="77777777" w:rsidR="00902248" w:rsidRDefault="009A68D8">
                          <w:pPr>
                            <w:spacing w:line="200" w:lineRule="exact"/>
                            <w:ind w:left="20" w:right="-30"/>
                          </w:pPr>
                          <w:r>
                            <w:t>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16E43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55pt;margin-top:733.45pt;width:4.75pt;height:11.9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" filled="f" stroked="f">
              <v:textbox inset="0,0,0,0">
                <w:txbxContent>
                  <w:p w14:paraId="1BD61517" w14:textId="77777777" w:rsidR="00902248" w:rsidRDefault="009A68D8">
                    <w:pPr>
                      <w:spacing w:line="200" w:lineRule="exact"/>
                      <w:ind w:left="20" w:right="-30"/>
                    </w:pPr>
                    <w: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ADF61" w14:textId="77777777" w:rsidR="00902248" w:rsidRDefault="009A68D8">
    <w:pPr>
      <w:spacing w:line="200" w:lineRule="exact"/>
    </w:pPr>
    <w:r>
      <w:pict w14:anchorId="493DD6B1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02.25pt;margin-top:733.45pt;width:7.5pt;height:11.95pt;z-index:-251659776;mso-position-horizontal-relative:page;mso-position-vertical-relative:page" filled="f" stroked="f">
          <v:textbox inset="0,0,0,0">
            <w:txbxContent>
              <w:p w14:paraId="69B80432" w14:textId="77777777" w:rsidR="00902248" w:rsidRDefault="009A68D8">
                <w:pPr>
                  <w:spacing w:line="200" w:lineRule="exact"/>
                  <w:ind w:left="20" w:right="-30"/>
                </w:pPr>
                <w:r>
                  <w:t>ii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ACA14" w14:textId="77777777" w:rsidR="00902248" w:rsidRDefault="009A68D8">
    <w:pPr>
      <w:spacing w:line="200" w:lineRule="exact"/>
    </w:pPr>
    <w:r>
      <w:pict w14:anchorId="64620D6E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9.8pt;margin-top:733.45pt;width:12.3pt;height:11.95pt;z-index:-251658752;mso-position-horizontal-relative:page;mso-position-vertical-relative:page" filled="f" stroked="f">
          <v:textbox inset="0,0,0,0">
            <w:txbxContent>
              <w:p w14:paraId="50A50060" w14:textId="77777777" w:rsidR="00902248" w:rsidRDefault="009A68D8">
                <w:pPr>
                  <w:spacing w:line="200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iii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0D42F" w14:textId="77777777" w:rsidR="00902248" w:rsidRDefault="009A68D8">
    <w:pPr>
      <w:spacing w:line="200" w:lineRule="exact"/>
    </w:pPr>
    <w:r>
      <w:pict w14:anchorId="20AA199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0.05pt;margin-top:733.45pt;width:11.75pt;height:11.95pt;z-index:-251657728;mso-position-horizontal-relative:page;mso-position-vertical-relative:page" filled="f" stroked="f">
          <v:textbox inset="0,0,0,0">
            <w:txbxContent>
              <w:p w14:paraId="254D9E71" w14:textId="77777777" w:rsidR="00902248" w:rsidRDefault="009A68D8">
                <w:pPr>
                  <w:spacing w:line="200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iv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B4CE0" w14:textId="77777777" w:rsidR="00902248" w:rsidRDefault="009A68D8">
    <w:pPr>
      <w:spacing w:line="200" w:lineRule="exact"/>
    </w:pPr>
    <w:r>
      <w:pict w14:anchorId="38A48D8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0.05pt;margin-top:733.45pt;width:11.7pt;height:11.95pt;z-index:-251656704;mso-position-horizontal-relative:page;mso-position-vertical-relative:page" filled="f" stroked="f">
          <v:textbox inset="0,0,0,0">
            <w:txbxContent>
              <w:p w14:paraId="587047B5" w14:textId="77777777" w:rsidR="00902248" w:rsidRDefault="009A68D8">
                <w:pPr>
                  <w:spacing w:line="200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vi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D44B9" w14:textId="77777777" w:rsidR="00902248" w:rsidRDefault="00902248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32344" w14:textId="77777777" w:rsidR="009A68D8" w:rsidRDefault="009A68D8">
      <w:r>
        <w:separator/>
      </w:r>
    </w:p>
  </w:footnote>
  <w:footnote w:type="continuationSeparator" w:id="0">
    <w:p w14:paraId="5CA723B0" w14:textId="77777777" w:rsidR="009A68D8" w:rsidRDefault="009A6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73002"/>
    <w:multiLevelType w:val="multilevel"/>
    <w:tmpl w:val="0D605E3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248"/>
    <w:rsid w:val="007378CF"/>
    <w:rsid w:val="00902248"/>
    <w:rsid w:val="009A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FDFF16E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378C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78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yperlink" Target="mailto:asher@gmail.com" TargetMode="Externa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2157</Words>
  <Characters>12301</Characters>
  <Application>Microsoft Office Word</Application>
  <DocSecurity>0</DocSecurity>
  <Lines>102</Lines>
  <Paragraphs>28</Paragraphs>
  <ScaleCrop>false</ScaleCrop>
  <Company/>
  <LinksUpToDate>false</LinksUpToDate>
  <CharactersWithSpaces>14430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2021-07-05T16:16:00Z</dcterms:created>
  <dcterms:modified xsi:type="dcterms:W3CDTF">2021-07-05T16:26:00Z</dcterms:modified>
</cp:coreProperties>
</file>